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C56" w:rsidRDefault="00782C56" w:rsidP="00782C56">
      <w:pPr>
        <w:keepNext/>
        <w:keepLines/>
        <w:widowControl w:val="0"/>
        <w:suppressAutoHyphens/>
        <w:autoSpaceDE w:val="0"/>
        <w:autoSpaceDN w:val="0"/>
        <w:adjustRightInd w:val="0"/>
        <w:spacing w:after="0" w:line="240" w:lineRule="exact"/>
        <w:jc w:val="center"/>
        <w:rPr>
          <w:rFonts w:ascii="Times New Roman" w:hAnsi="Times New Roman"/>
          <w:b/>
          <w:caps/>
          <w:sz w:val="26"/>
          <w:szCs w:val="26"/>
        </w:rPr>
      </w:pPr>
      <w:r>
        <w:rPr>
          <w:rFonts w:ascii="Times New Roman" w:hAnsi="Times New Roman"/>
          <w:b/>
          <w:caps/>
          <w:sz w:val="26"/>
          <w:szCs w:val="26"/>
        </w:rPr>
        <w:t>МИНИСТЕРСТВО образования ставропольского края</w:t>
      </w:r>
    </w:p>
    <w:p w:rsidR="00474389" w:rsidRDefault="00782C56" w:rsidP="00782C56">
      <w:pPr>
        <w:keepNext/>
        <w:keepLines/>
        <w:widowControl w:val="0"/>
        <w:suppressAutoHyphens/>
        <w:autoSpaceDE w:val="0"/>
        <w:autoSpaceDN w:val="0"/>
        <w:adjustRightInd w:val="0"/>
        <w:spacing w:after="0" w:line="240" w:lineRule="exact"/>
        <w:jc w:val="center"/>
        <w:rPr>
          <w:rFonts w:ascii="Times New Roman" w:hAnsi="Times New Roman"/>
          <w:b/>
          <w:caps/>
          <w:sz w:val="26"/>
          <w:szCs w:val="26"/>
        </w:rPr>
      </w:pPr>
      <w:r>
        <w:rPr>
          <w:rFonts w:ascii="Times New Roman" w:hAnsi="Times New Roman"/>
          <w:b/>
          <w:caps/>
          <w:sz w:val="26"/>
          <w:szCs w:val="26"/>
        </w:rPr>
        <w:t xml:space="preserve">государственное бюджетное </w:t>
      </w:r>
      <w:r w:rsidR="00474389">
        <w:rPr>
          <w:rFonts w:ascii="Times New Roman" w:hAnsi="Times New Roman"/>
          <w:b/>
          <w:caps/>
          <w:sz w:val="26"/>
          <w:szCs w:val="26"/>
        </w:rPr>
        <w:t xml:space="preserve">профессиональное </w:t>
      </w:r>
      <w:r>
        <w:rPr>
          <w:rFonts w:ascii="Times New Roman" w:hAnsi="Times New Roman"/>
          <w:b/>
          <w:caps/>
          <w:sz w:val="26"/>
          <w:szCs w:val="26"/>
        </w:rPr>
        <w:t xml:space="preserve">образовательное учреждение </w:t>
      </w:r>
    </w:p>
    <w:p w:rsidR="00782C56" w:rsidRDefault="00782C56" w:rsidP="00782C56">
      <w:pPr>
        <w:keepNext/>
        <w:keepLines/>
        <w:widowControl w:val="0"/>
        <w:suppressAutoHyphens/>
        <w:autoSpaceDE w:val="0"/>
        <w:autoSpaceDN w:val="0"/>
        <w:adjustRightInd w:val="0"/>
        <w:spacing w:after="0" w:line="240" w:lineRule="exact"/>
        <w:jc w:val="center"/>
        <w:rPr>
          <w:rFonts w:ascii="Times New Roman" w:hAnsi="Times New Roman"/>
          <w:b/>
          <w:caps/>
          <w:sz w:val="26"/>
          <w:szCs w:val="26"/>
        </w:rPr>
      </w:pPr>
      <w:r>
        <w:rPr>
          <w:rFonts w:ascii="Times New Roman" w:hAnsi="Times New Roman"/>
          <w:b/>
          <w:caps/>
          <w:sz w:val="26"/>
          <w:szCs w:val="26"/>
        </w:rPr>
        <w:t>«курсавский региональный колледж «интеграл»</w:t>
      </w:r>
    </w:p>
    <w:p w:rsidR="00782C56" w:rsidRDefault="00782C56" w:rsidP="00782C56">
      <w:pPr>
        <w:keepNext/>
        <w:keepLines/>
        <w:widowControl w:val="0"/>
        <w:suppressAutoHyphens/>
        <w:autoSpaceDE w:val="0"/>
        <w:autoSpaceDN w:val="0"/>
        <w:adjustRightInd w:val="0"/>
        <w:spacing w:after="0" w:line="240" w:lineRule="auto"/>
        <w:jc w:val="center"/>
        <w:rPr>
          <w:rFonts w:ascii="Times New Roman" w:hAnsi="Times New Roman"/>
          <w:b/>
          <w:caps/>
          <w:sz w:val="28"/>
          <w:szCs w:val="28"/>
        </w:rPr>
      </w:pPr>
    </w:p>
    <w:p w:rsidR="00782C56" w:rsidRDefault="00782C56" w:rsidP="00782C56">
      <w:pPr>
        <w:keepNext/>
        <w:keepLines/>
        <w:widowControl w:val="0"/>
        <w:suppressAutoHyphens/>
        <w:autoSpaceDE w:val="0"/>
        <w:autoSpaceDN w:val="0"/>
        <w:adjustRightInd w:val="0"/>
        <w:spacing w:after="0" w:line="240" w:lineRule="auto"/>
        <w:jc w:val="center"/>
        <w:rPr>
          <w:rFonts w:ascii="Times New Roman" w:hAnsi="Times New Roman"/>
          <w:b/>
          <w:caps/>
          <w:sz w:val="28"/>
          <w:szCs w:val="28"/>
        </w:rPr>
      </w:pPr>
    </w:p>
    <w:p w:rsidR="00782C56" w:rsidRDefault="00782C56" w:rsidP="00782C56">
      <w:pPr>
        <w:keepNext/>
        <w:keepLines/>
        <w:widowControl w:val="0"/>
        <w:suppressAutoHyphens/>
        <w:autoSpaceDE w:val="0"/>
        <w:autoSpaceDN w:val="0"/>
        <w:adjustRightInd w:val="0"/>
        <w:spacing w:after="0" w:line="240" w:lineRule="auto"/>
        <w:jc w:val="center"/>
        <w:rPr>
          <w:rFonts w:ascii="Times New Roman" w:hAnsi="Times New Roman"/>
          <w:b/>
          <w:caps/>
          <w:sz w:val="28"/>
          <w:szCs w:val="28"/>
        </w:rPr>
      </w:pPr>
    </w:p>
    <w:p w:rsidR="00782C56" w:rsidRDefault="00782C56" w:rsidP="00782C56">
      <w:pPr>
        <w:keepNext/>
        <w:keepLines/>
        <w:widowControl w:val="0"/>
        <w:suppressAutoHyphens/>
        <w:autoSpaceDE w:val="0"/>
        <w:autoSpaceDN w:val="0"/>
        <w:adjustRightInd w:val="0"/>
        <w:spacing w:after="0" w:line="240" w:lineRule="auto"/>
        <w:ind w:left="5245"/>
        <w:rPr>
          <w:rFonts w:ascii="Times New Roman" w:hAnsi="Times New Roman"/>
          <w:b/>
          <w:caps/>
          <w:sz w:val="28"/>
          <w:szCs w:val="28"/>
          <w:vertAlign w:val="superscript"/>
        </w:rPr>
      </w:pPr>
    </w:p>
    <w:tbl>
      <w:tblPr>
        <w:tblW w:w="0" w:type="auto"/>
        <w:tblInd w:w="4959" w:type="dxa"/>
        <w:tblLook w:val="04A0" w:firstRow="1" w:lastRow="0" w:firstColumn="1" w:lastColumn="0" w:noHBand="0" w:noVBand="1"/>
      </w:tblPr>
      <w:tblGrid>
        <w:gridCol w:w="4425"/>
      </w:tblGrid>
      <w:tr w:rsidR="00474389" w:rsidRPr="00C11004" w:rsidTr="00474389">
        <w:tc>
          <w:tcPr>
            <w:tcW w:w="4425" w:type="dxa"/>
            <w:hideMark/>
          </w:tcPr>
          <w:p w:rsidR="00474389" w:rsidRPr="00782C56" w:rsidRDefault="00474389">
            <w:pPr>
              <w:pStyle w:val="a4"/>
              <w:spacing w:after="0" w:line="240" w:lineRule="auto"/>
              <w:ind w:left="0"/>
              <w:jc w:val="both"/>
              <w:rPr>
                <w:rStyle w:val="a5"/>
                <w:rFonts w:ascii="Times New Roman" w:hAnsi="Times New Roman"/>
                <w:i w:val="0"/>
                <w:sz w:val="28"/>
                <w:szCs w:val="24"/>
              </w:rPr>
            </w:pPr>
            <w:r w:rsidRPr="00782C56">
              <w:rPr>
                <w:rStyle w:val="a5"/>
                <w:rFonts w:ascii="Times New Roman" w:hAnsi="Times New Roman"/>
                <w:i w:val="0"/>
                <w:sz w:val="28"/>
                <w:szCs w:val="24"/>
              </w:rPr>
              <w:t>Утверждаю:</w:t>
            </w:r>
          </w:p>
          <w:p w:rsidR="00474389" w:rsidRDefault="00642D0D">
            <w:pPr>
              <w:pStyle w:val="a4"/>
              <w:spacing w:after="0" w:line="240" w:lineRule="auto"/>
              <w:ind w:left="0"/>
              <w:jc w:val="both"/>
              <w:rPr>
                <w:rStyle w:val="a5"/>
                <w:rFonts w:ascii="Times New Roman" w:hAnsi="Times New Roman"/>
                <w:i w:val="0"/>
                <w:sz w:val="28"/>
                <w:szCs w:val="24"/>
              </w:rPr>
            </w:pPr>
            <w:r>
              <w:rPr>
                <w:rStyle w:val="a5"/>
                <w:rFonts w:ascii="Times New Roman" w:hAnsi="Times New Roman"/>
                <w:i w:val="0"/>
                <w:sz w:val="28"/>
                <w:szCs w:val="24"/>
              </w:rPr>
              <w:t>заместитель</w:t>
            </w:r>
            <w:r w:rsidR="00474389">
              <w:rPr>
                <w:rStyle w:val="a5"/>
                <w:rFonts w:ascii="Times New Roman" w:hAnsi="Times New Roman"/>
                <w:i w:val="0"/>
                <w:sz w:val="28"/>
                <w:szCs w:val="24"/>
              </w:rPr>
              <w:t xml:space="preserve"> д</w:t>
            </w:r>
            <w:r w:rsidR="00474389" w:rsidRPr="00782C56">
              <w:rPr>
                <w:rStyle w:val="a5"/>
                <w:rFonts w:ascii="Times New Roman" w:hAnsi="Times New Roman"/>
                <w:i w:val="0"/>
                <w:sz w:val="28"/>
                <w:szCs w:val="24"/>
              </w:rPr>
              <w:t>иректор</w:t>
            </w:r>
            <w:r w:rsidR="00474389">
              <w:rPr>
                <w:rStyle w:val="a5"/>
                <w:rFonts w:ascii="Times New Roman" w:hAnsi="Times New Roman"/>
                <w:i w:val="0"/>
                <w:sz w:val="28"/>
                <w:szCs w:val="24"/>
              </w:rPr>
              <w:t>а по ТО</w:t>
            </w:r>
            <w:r w:rsidR="00474389" w:rsidRPr="00782C56">
              <w:rPr>
                <w:rStyle w:val="a5"/>
                <w:rFonts w:ascii="Times New Roman" w:hAnsi="Times New Roman"/>
                <w:i w:val="0"/>
                <w:sz w:val="28"/>
                <w:szCs w:val="24"/>
              </w:rPr>
              <w:t xml:space="preserve"> </w:t>
            </w:r>
          </w:p>
          <w:p w:rsidR="00474389" w:rsidRPr="00782C56" w:rsidRDefault="00474389">
            <w:pPr>
              <w:pStyle w:val="a4"/>
              <w:spacing w:after="0" w:line="240" w:lineRule="auto"/>
              <w:ind w:left="0"/>
              <w:jc w:val="both"/>
              <w:rPr>
                <w:rStyle w:val="a5"/>
                <w:rFonts w:ascii="Times New Roman" w:hAnsi="Times New Roman"/>
                <w:i w:val="0"/>
                <w:sz w:val="28"/>
                <w:szCs w:val="24"/>
              </w:rPr>
            </w:pPr>
            <w:r w:rsidRPr="00782C56">
              <w:rPr>
                <w:rStyle w:val="a5"/>
                <w:rFonts w:ascii="Times New Roman" w:hAnsi="Times New Roman"/>
                <w:i w:val="0"/>
                <w:sz w:val="28"/>
                <w:szCs w:val="24"/>
              </w:rPr>
              <w:t>колледжа «Интеграл»</w:t>
            </w:r>
          </w:p>
          <w:p w:rsidR="004E0695" w:rsidRDefault="00474389">
            <w:pPr>
              <w:pStyle w:val="a4"/>
              <w:spacing w:after="0" w:line="240" w:lineRule="auto"/>
              <w:ind w:left="0"/>
              <w:jc w:val="both"/>
              <w:rPr>
                <w:rStyle w:val="a5"/>
                <w:rFonts w:ascii="Times New Roman" w:hAnsi="Times New Roman"/>
                <w:i w:val="0"/>
                <w:sz w:val="28"/>
                <w:szCs w:val="24"/>
              </w:rPr>
            </w:pPr>
            <w:r>
              <w:rPr>
                <w:rStyle w:val="a5"/>
                <w:rFonts w:ascii="Times New Roman" w:hAnsi="Times New Roman"/>
                <w:i w:val="0"/>
                <w:sz w:val="28"/>
                <w:szCs w:val="24"/>
              </w:rPr>
              <w:t>______________</w:t>
            </w:r>
            <w:r w:rsidR="00B159D2" w:rsidRPr="00782C56">
              <w:rPr>
                <w:rStyle w:val="a5"/>
                <w:rFonts w:ascii="Times New Roman" w:hAnsi="Times New Roman"/>
                <w:i w:val="0"/>
                <w:sz w:val="28"/>
                <w:szCs w:val="24"/>
              </w:rPr>
              <w:t xml:space="preserve"> </w:t>
            </w:r>
            <w:r w:rsidR="00642D0D">
              <w:rPr>
                <w:rFonts w:ascii="Times New Roman" w:hAnsi="Times New Roman"/>
                <w:sz w:val="28"/>
                <w:szCs w:val="28"/>
              </w:rPr>
              <w:t>Н.Н.Тучина</w:t>
            </w:r>
          </w:p>
          <w:p w:rsidR="00474389" w:rsidRPr="00782C56" w:rsidRDefault="00642D0D">
            <w:pPr>
              <w:pStyle w:val="a4"/>
              <w:spacing w:after="0" w:line="240" w:lineRule="auto"/>
              <w:ind w:left="0"/>
              <w:jc w:val="both"/>
              <w:rPr>
                <w:rStyle w:val="a5"/>
                <w:rFonts w:ascii="Times New Roman" w:hAnsi="Times New Roman"/>
                <w:i w:val="0"/>
                <w:iCs w:val="0"/>
                <w:sz w:val="28"/>
                <w:szCs w:val="24"/>
              </w:rPr>
            </w:pPr>
            <w:r>
              <w:rPr>
                <w:rStyle w:val="a5"/>
                <w:rFonts w:ascii="Times New Roman" w:hAnsi="Times New Roman"/>
                <w:i w:val="0"/>
                <w:sz w:val="28"/>
                <w:szCs w:val="24"/>
              </w:rPr>
              <w:t>30 мая 2022</w:t>
            </w:r>
            <w:r w:rsidR="00474389">
              <w:rPr>
                <w:rStyle w:val="a5"/>
                <w:rFonts w:ascii="Times New Roman" w:hAnsi="Times New Roman"/>
                <w:i w:val="0"/>
                <w:sz w:val="28"/>
                <w:szCs w:val="24"/>
              </w:rPr>
              <w:t xml:space="preserve"> </w:t>
            </w:r>
            <w:r w:rsidR="00474389" w:rsidRPr="00782C56">
              <w:rPr>
                <w:rStyle w:val="a5"/>
                <w:rFonts w:ascii="Times New Roman" w:hAnsi="Times New Roman"/>
                <w:i w:val="0"/>
                <w:sz w:val="28"/>
                <w:szCs w:val="24"/>
              </w:rPr>
              <w:t xml:space="preserve">г. </w:t>
            </w:r>
          </w:p>
          <w:p w:rsidR="00474389" w:rsidRPr="00782C56" w:rsidRDefault="00474389">
            <w:pPr>
              <w:pStyle w:val="a4"/>
              <w:spacing w:after="0" w:line="240" w:lineRule="auto"/>
              <w:ind w:left="0"/>
              <w:jc w:val="both"/>
              <w:rPr>
                <w:rFonts w:ascii="Times New Roman" w:hAnsi="Times New Roman"/>
                <w:b/>
                <w:caps/>
                <w:szCs w:val="28"/>
                <w:vertAlign w:val="superscript"/>
              </w:rPr>
            </w:pPr>
            <w:r w:rsidRPr="00782C56">
              <w:rPr>
                <w:rStyle w:val="a5"/>
                <w:rFonts w:ascii="Times New Roman" w:hAnsi="Times New Roman"/>
                <w:i w:val="0"/>
                <w:sz w:val="28"/>
                <w:szCs w:val="24"/>
              </w:rPr>
              <w:t xml:space="preserve">                                                                                                                            </w:t>
            </w:r>
          </w:p>
        </w:tc>
      </w:tr>
    </w:tbl>
    <w:p w:rsidR="00782C56" w:rsidRDefault="00782C56" w:rsidP="00782C56">
      <w:pPr>
        <w:keepNext/>
        <w:keepLines/>
        <w:widowControl w:val="0"/>
        <w:suppressAutoHyphens/>
        <w:autoSpaceDE w:val="0"/>
        <w:autoSpaceDN w:val="0"/>
        <w:adjustRightInd w:val="0"/>
        <w:spacing w:after="0" w:line="360" w:lineRule="auto"/>
        <w:jc w:val="center"/>
        <w:rPr>
          <w:rFonts w:ascii="Times New Roman" w:hAnsi="Times New Roman"/>
          <w:b/>
          <w:caps/>
          <w:sz w:val="28"/>
          <w:szCs w:val="28"/>
        </w:rPr>
      </w:pPr>
    </w:p>
    <w:p w:rsidR="00782C56" w:rsidRDefault="00782C56" w:rsidP="00782C56">
      <w:pPr>
        <w:widowControl w:val="0"/>
        <w:suppressAutoHyphens/>
        <w:autoSpaceDE w:val="0"/>
        <w:autoSpaceDN w:val="0"/>
        <w:adjustRightInd w:val="0"/>
        <w:spacing w:after="0" w:line="360" w:lineRule="auto"/>
        <w:rPr>
          <w:rFonts w:ascii="Times New Roman" w:hAnsi="Times New Roman"/>
          <w:b/>
          <w:caps/>
          <w:sz w:val="28"/>
          <w:szCs w:val="28"/>
        </w:rPr>
      </w:pPr>
    </w:p>
    <w:p w:rsidR="00782C56" w:rsidRDefault="00782C56" w:rsidP="00782C56">
      <w:pPr>
        <w:widowControl w:val="0"/>
        <w:suppressAutoHyphens/>
        <w:autoSpaceDE w:val="0"/>
        <w:autoSpaceDN w:val="0"/>
        <w:adjustRightInd w:val="0"/>
        <w:spacing w:after="0" w:line="360" w:lineRule="auto"/>
        <w:rPr>
          <w:rFonts w:ascii="Times New Roman" w:hAnsi="Times New Roman"/>
          <w:b/>
          <w:caps/>
          <w:sz w:val="28"/>
          <w:szCs w:val="28"/>
        </w:rPr>
      </w:pPr>
    </w:p>
    <w:p w:rsidR="00782C56" w:rsidRDefault="00782C56" w:rsidP="00782C56">
      <w:pPr>
        <w:widowControl w:val="0"/>
        <w:suppressAutoHyphens/>
        <w:autoSpaceDE w:val="0"/>
        <w:autoSpaceDN w:val="0"/>
        <w:adjustRightInd w:val="0"/>
        <w:spacing w:after="0" w:line="360" w:lineRule="auto"/>
        <w:rPr>
          <w:rFonts w:ascii="Times New Roman" w:hAnsi="Times New Roman"/>
          <w:b/>
          <w:caps/>
          <w:sz w:val="28"/>
          <w:szCs w:val="28"/>
        </w:rPr>
      </w:pPr>
    </w:p>
    <w:p w:rsidR="00782C56" w:rsidRDefault="00782C56" w:rsidP="00782C56">
      <w:pPr>
        <w:spacing w:after="0" w:line="360" w:lineRule="auto"/>
        <w:jc w:val="center"/>
        <w:rPr>
          <w:rFonts w:ascii="Times New Roman" w:hAnsi="Times New Roman"/>
          <w:b/>
          <w:caps/>
          <w:sz w:val="28"/>
          <w:szCs w:val="28"/>
        </w:rPr>
      </w:pPr>
      <w:r>
        <w:rPr>
          <w:rFonts w:ascii="Times New Roman" w:hAnsi="Times New Roman"/>
          <w:b/>
          <w:caps/>
          <w:sz w:val="28"/>
          <w:szCs w:val="28"/>
        </w:rPr>
        <w:t>РАБОЧАЯ программа учебной дисциплины</w:t>
      </w:r>
    </w:p>
    <w:p w:rsidR="00CF5A0B" w:rsidRPr="0081239E" w:rsidRDefault="00DA224A" w:rsidP="00CF5A0B">
      <w:pPr>
        <w:spacing w:after="0" w:line="360" w:lineRule="auto"/>
        <w:jc w:val="center"/>
        <w:rPr>
          <w:rFonts w:ascii="Times New Roman" w:hAnsi="Times New Roman"/>
          <w:i/>
          <w:shadow/>
          <w:sz w:val="28"/>
          <w:szCs w:val="28"/>
        </w:rPr>
      </w:pPr>
      <w:r w:rsidRPr="00DA224A">
        <w:rPr>
          <w:rFonts w:ascii="Times New Roman" w:hAnsi="Times New Roman"/>
          <w:b/>
          <w:caps/>
          <w:color w:val="000000" w:themeColor="text1"/>
          <w:sz w:val="28"/>
          <w:szCs w:val="28"/>
        </w:rPr>
        <w:t>ОДБ.10</w:t>
      </w:r>
      <w:r>
        <w:rPr>
          <w:rFonts w:ascii="Times New Roman" w:hAnsi="Times New Roman"/>
          <w:b/>
          <w:caps/>
          <w:sz w:val="28"/>
          <w:szCs w:val="28"/>
        </w:rPr>
        <w:t xml:space="preserve"> </w:t>
      </w:r>
      <w:r w:rsidR="004D364D">
        <w:rPr>
          <w:rFonts w:ascii="Times New Roman" w:hAnsi="Times New Roman"/>
          <w:b/>
          <w:caps/>
          <w:sz w:val="28"/>
          <w:szCs w:val="28"/>
        </w:rPr>
        <w:t>физика</w:t>
      </w:r>
    </w:p>
    <w:p w:rsidR="00782C56" w:rsidRDefault="00782C56" w:rsidP="00782C56">
      <w:pPr>
        <w:spacing w:after="0" w:line="360" w:lineRule="auto"/>
        <w:jc w:val="center"/>
        <w:rPr>
          <w:rFonts w:ascii="Times New Roman" w:hAnsi="Times New Roman"/>
          <w:b/>
          <w:sz w:val="28"/>
          <w:szCs w:val="28"/>
        </w:rPr>
      </w:pPr>
    </w:p>
    <w:p w:rsidR="001D41E0" w:rsidRPr="00DA224A" w:rsidRDefault="00782C56" w:rsidP="00DA224A">
      <w:pPr>
        <w:spacing w:after="0" w:line="360" w:lineRule="auto"/>
        <w:jc w:val="center"/>
        <w:rPr>
          <w:rFonts w:ascii="Times New Roman" w:hAnsi="Times New Roman"/>
          <w:sz w:val="32"/>
          <w:szCs w:val="28"/>
        </w:rPr>
      </w:pPr>
      <w:r w:rsidRPr="00DA224A">
        <w:rPr>
          <w:rFonts w:ascii="Times New Roman" w:hAnsi="Times New Roman"/>
          <w:sz w:val="32"/>
          <w:szCs w:val="28"/>
        </w:rPr>
        <w:t xml:space="preserve">по </w:t>
      </w:r>
      <w:r w:rsidR="00007DE9">
        <w:rPr>
          <w:rFonts w:ascii="Times New Roman" w:hAnsi="Times New Roman"/>
          <w:sz w:val="32"/>
          <w:szCs w:val="28"/>
        </w:rPr>
        <w:t>профессии</w:t>
      </w:r>
      <w:r w:rsidR="00DA224A" w:rsidRPr="00DA224A">
        <w:rPr>
          <w:rFonts w:ascii="Times New Roman" w:hAnsi="Times New Roman"/>
          <w:sz w:val="32"/>
          <w:szCs w:val="28"/>
        </w:rPr>
        <w:t xml:space="preserve">  43.01.09 </w:t>
      </w:r>
      <w:r w:rsidR="001D41E0" w:rsidRPr="00DA224A">
        <w:rPr>
          <w:rFonts w:ascii="Times New Roman" w:hAnsi="Times New Roman"/>
          <w:sz w:val="32"/>
          <w:szCs w:val="28"/>
        </w:rPr>
        <w:t xml:space="preserve"> «</w:t>
      </w:r>
      <w:r w:rsidR="00DA224A" w:rsidRPr="00DA224A">
        <w:rPr>
          <w:rFonts w:ascii="Times New Roman" w:hAnsi="Times New Roman"/>
          <w:sz w:val="32"/>
          <w:szCs w:val="28"/>
        </w:rPr>
        <w:t>Повар, кондитер</w:t>
      </w:r>
      <w:r w:rsidR="001D41E0" w:rsidRPr="00DA224A">
        <w:rPr>
          <w:rFonts w:ascii="Times New Roman" w:hAnsi="Times New Roman"/>
          <w:sz w:val="32"/>
          <w:szCs w:val="28"/>
        </w:rPr>
        <w:t>»</w:t>
      </w:r>
    </w:p>
    <w:p w:rsidR="00782C56" w:rsidRDefault="00782C56" w:rsidP="00782C56">
      <w:pPr>
        <w:spacing w:after="0" w:line="360" w:lineRule="auto"/>
        <w:rPr>
          <w:rFonts w:ascii="Times New Roman" w:hAnsi="Times New Roman"/>
          <w:b/>
          <w:sz w:val="28"/>
          <w:szCs w:val="28"/>
        </w:rPr>
      </w:pPr>
    </w:p>
    <w:p w:rsidR="00782C56" w:rsidRDefault="00782C56" w:rsidP="00782C56">
      <w:pPr>
        <w:spacing w:after="0" w:line="360" w:lineRule="auto"/>
        <w:jc w:val="center"/>
        <w:rPr>
          <w:rFonts w:ascii="Times New Roman" w:hAnsi="Times New Roman"/>
          <w:b/>
          <w:sz w:val="28"/>
          <w:szCs w:val="28"/>
        </w:rPr>
      </w:pPr>
    </w:p>
    <w:p w:rsidR="0081239E" w:rsidRDefault="0081239E" w:rsidP="00782C56">
      <w:pPr>
        <w:spacing w:after="0" w:line="360" w:lineRule="auto"/>
        <w:jc w:val="center"/>
        <w:rPr>
          <w:rFonts w:ascii="Times New Roman" w:hAnsi="Times New Roman"/>
          <w:b/>
          <w:sz w:val="28"/>
          <w:szCs w:val="28"/>
        </w:rPr>
      </w:pPr>
    </w:p>
    <w:p w:rsidR="00782C56" w:rsidRDefault="00782C56" w:rsidP="00782C56">
      <w:pPr>
        <w:spacing w:after="0" w:line="360" w:lineRule="auto"/>
        <w:jc w:val="center"/>
        <w:rPr>
          <w:rFonts w:ascii="Times New Roman" w:hAnsi="Times New Roman"/>
          <w:b/>
          <w:sz w:val="28"/>
          <w:szCs w:val="28"/>
        </w:rPr>
      </w:pPr>
    </w:p>
    <w:p w:rsidR="00F40FF6" w:rsidRDefault="00F40FF6" w:rsidP="00782C56">
      <w:pPr>
        <w:spacing w:after="0" w:line="240" w:lineRule="auto"/>
        <w:jc w:val="center"/>
        <w:rPr>
          <w:rFonts w:ascii="Times New Roman" w:hAnsi="Times New Roman"/>
          <w:sz w:val="28"/>
          <w:szCs w:val="28"/>
        </w:rPr>
      </w:pPr>
    </w:p>
    <w:p w:rsidR="001D41E0" w:rsidRDefault="001D41E0" w:rsidP="00782C56">
      <w:pPr>
        <w:spacing w:after="0" w:line="240" w:lineRule="auto"/>
        <w:jc w:val="center"/>
        <w:rPr>
          <w:rFonts w:ascii="Times New Roman" w:hAnsi="Times New Roman"/>
          <w:sz w:val="28"/>
          <w:szCs w:val="28"/>
        </w:rPr>
      </w:pPr>
    </w:p>
    <w:p w:rsidR="00F40FF6" w:rsidRDefault="00F40FF6" w:rsidP="00782C56">
      <w:pPr>
        <w:spacing w:after="0" w:line="240" w:lineRule="auto"/>
        <w:jc w:val="center"/>
        <w:rPr>
          <w:rFonts w:ascii="Times New Roman" w:hAnsi="Times New Roman"/>
          <w:sz w:val="28"/>
          <w:szCs w:val="28"/>
        </w:rPr>
      </w:pPr>
    </w:p>
    <w:p w:rsidR="004D2920" w:rsidRDefault="004D2920" w:rsidP="00782C56">
      <w:pPr>
        <w:spacing w:after="0" w:line="240" w:lineRule="auto"/>
        <w:jc w:val="center"/>
        <w:rPr>
          <w:rFonts w:ascii="Times New Roman" w:hAnsi="Times New Roman"/>
          <w:sz w:val="28"/>
          <w:szCs w:val="28"/>
        </w:rPr>
      </w:pPr>
    </w:p>
    <w:p w:rsidR="004D2920" w:rsidRDefault="004D2920" w:rsidP="00782C56">
      <w:pPr>
        <w:spacing w:after="0" w:line="240" w:lineRule="auto"/>
        <w:jc w:val="center"/>
        <w:rPr>
          <w:rFonts w:ascii="Times New Roman" w:hAnsi="Times New Roman"/>
          <w:sz w:val="28"/>
          <w:szCs w:val="28"/>
        </w:rPr>
      </w:pPr>
    </w:p>
    <w:p w:rsidR="004D2920" w:rsidRDefault="004D2920" w:rsidP="00782C56">
      <w:pPr>
        <w:spacing w:after="0" w:line="240" w:lineRule="auto"/>
        <w:jc w:val="center"/>
        <w:rPr>
          <w:rFonts w:ascii="Times New Roman" w:hAnsi="Times New Roman"/>
          <w:sz w:val="28"/>
          <w:szCs w:val="28"/>
        </w:rPr>
      </w:pPr>
    </w:p>
    <w:p w:rsidR="004D2920" w:rsidRDefault="004D2920" w:rsidP="00782C56">
      <w:pPr>
        <w:spacing w:after="0" w:line="240" w:lineRule="auto"/>
        <w:jc w:val="center"/>
        <w:rPr>
          <w:rFonts w:ascii="Times New Roman" w:hAnsi="Times New Roman"/>
          <w:sz w:val="28"/>
          <w:szCs w:val="28"/>
        </w:rPr>
      </w:pPr>
    </w:p>
    <w:p w:rsidR="004D2920" w:rsidRDefault="004D2920" w:rsidP="00782C56">
      <w:pPr>
        <w:spacing w:after="0" w:line="240" w:lineRule="auto"/>
        <w:jc w:val="center"/>
        <w:rPr>
          <w:rFonts w:ascii="Times New Roman" w:hAnsi="Times New Roman"/>
          <w:sz w:val="28"/>
          <w:szCs w:val="28"/>
        </w:rPr>
      </w:pPr>
    </w:p>
    <w:p w:rsidR="004D2920" w:rsidRDefault="004D2920" w:rsidP="00782C56">
      <w:pPr>
        <w:spacing w:after="0" w:line="240" w:lineRule="auto"/>
        <w:jc w:val="center"/>
        <w:rPr>
          <w:rFonts w:ascii="Times New Roman" w:hAnsi="Times New Roman"/>
          <w:sz w:val="28"/>
          <w:szCs w:val="28"/>
        </w:rPr>
      </w:pPr>
    </w:p>
    <w:p w:rsidR="00782C56" w:rsidRDefault="00782C56" w:rsidP="00782C56">
      <w:pPr>
        <w:spacing w:after="0" w:line="240" w:lineRule="auto"/>
        <w:jc w:val="center"/>
        <w:rPr>
          <w:rFonts w:ascii="Times New Roman" w:hAnsi="Times New Roman"/>
          <w:sz w:val="28"/>
          <w:szCs w:val="28"/>
        </w:rPr>
      </w:pPr>
      <w:r>
        <w:rPr>
          <w:rFonts w:ascii="Times New Roman" w:hAnsi="Times New Roman"/>
          <w:sz w:val="28"/>
          <w:szCs w:val="28"/>
        </w:rPr>
        <w:t>с. Курсавка</w:t>
      </w:r>
    </w:p>
    <w:p w:rsidR="004D2920" w:rsidRDefault="00642D0D" w:rsidP="00782C56">
      <w:pPr>
        <w:spacing w:after="0" w:line="360" w:lineRule="auto"/>
        <w:jc w:val="center"/>
        <w:rPr>
          <w:rFonts w:ascii="Times New Roman" w:hAnsi="Times New Roman"/>
          <w:sz w:val="28"/>
          <w:szCs w:val="28"/>
        </w:rPr>
      </w:pPr>
      <w:r>
        <w:rPr>
          <w:rFonts w:ascii="Times New Roman" w:hAnsi="Times New Roman"/>
          <w:sz w:val="28"/>
          <w:szCs w:val="28"/>
        </w:rPr>
        <w:t>2022</w:t>
      </w:r>
      <w:r w:rsidR="00474389">
        <w:rPr>
          <w:rFonts w:ascii="Times New Roman" w:hAnsi="Times New Roman"/>
          <w:sz w:val="28"/>
          <w:szCs w:val="28"/>
        </w:rPr>
        <w:t xml:space="preserve"> </w:t>
      </w:r>
      <w:r w:rsidR="00782C56">
        <w:rPr>
          <w:rFonts w:ascii="Times New Roman" w:hAnsi="Times New Roman"/>
          <w:sz w:val="28"/>
          <w:szCs w:val="28"/>
        </w:rPr>
        <w:t>г.</w:t>
      </w:r>
    </w:p>
    <w:p w:rsidR="00782C56" w:rsidRDefault="004D2920" w:rsidP="00782C56">
      <w:pPr>
        <w:spacing w:after="0" w:line="360" w:lineRule="auto"/>
        <w:jc w:val="center"/>
        <w:rPr>
          <w:rFonts w:ascii="Times New Roman" w:hAnsi="Times New Roman"/>
          <w:sz w:val="28"/>
          <w:szCs w:val="28"/>
        </w:rPr>
      </w:pPr>
      <w:r>
        <w:rPr>
          <w:rFonts w:ascii="Times New Roman" w:hAnsi="Times New Roman"/>
          <w:sz w:val="28"/>
          <w:szCs w:val="28"/>
        </w:rPr>
        <w:br w:type="page"/>
      </w:r>
    </w:p>
    <w:p w:rsidR="00DA224A" w:rsidRDefault="00782C56" w:rsidP="00DA224A">
      <w:pPr>
        <w:ind w:firstLine="709"/>
        <w:jc w:val="both"/>
        <w:rPr>
          <w:rFonts w:ascii="Times New Roman" w:hAnsi="Times New Roman"/>
          <w:sz w:val="28"/>
          <w:szCs w:val="28"/>
        </w:rPr>
      </w:pPr>
      <w:r>
        <w:rPr>
          <w:rFonts w:ascii="Times New Roman" w:hAnsi="Times New Roman"/>
          <w:sz w:val="28"/>
          <w:szCs w:val="28"/>
        </w:rPr>
        <w:lastRenderedPageBreak/>
        <w:t>Рабочая программа учебной дисциплины</w:t>
      </w:r>
      <w:r>
        <w:rPr>
          <w:rFonts w:ascii="Times New Roman" w:hAnsi="Times New Roman"/>
          <w:caps/>
          <w:sz w:val="28"/>
          <w:szCs w:val="28"/>
        </w:rPr>
        <w:t xml:space="preserve"> </w:t>
      </w:r>
      <w:r>
        <w:rPr>
          <w:rFonts w:ascii="Times New Roman" w:hAnsi="Times New Roman"/>
          <w:sz w:val="28"/>
          <w:szCs w:val="28"/>
        </w:rPr>
        <w:t>разработана на основе Федерального государственного образовательного станда</w:t>
      </w:r>
      <w:r w:rsidR="003E4C92">
        <w:rPr>
          <w:rFonts w:ascii="Times New Roman" w:hAnsi="Times New Roman"/>
          <w:sz w:val="28"/>
          <w:szCs w:val="28"/>
        </w:rPr>
        <w:t>рта среднего общего образования</w:t>
      </w:r>
      <w:r>
        <w:rPr>
          <w:rFonts w:ascii="Times New Roman" w:hAnsi="Times New Roman"/>
          <w:sz w:val="28"/>
          <w:szCs w:val="28"/>
        </w:rPr>
        <w:t xml:space="preserve">, предназначена для реализации </w:t>
      </w:r>
      <w:r w:rsidR="001D41E0">
        <w:rPr>
          <w:rFonts w:ascii="Times New Roman" w:hAnsi="Times New Roman"/>
          <w:sz w:val="28"/>
          <w:szCs w:val="28"/>
        </w:rPr>
        <w:t>ПП</w:t>
      </w:r>
      <w:r w:rsidR="00007DE9">
        <w:rPr>
          <w:rFonts w:ascii="Times New Roman" w:hAnsi="Times New Roman"/>
          <w:sz w:val="28"/>
          <w:szCs w:val="28"/>
        </w:rPr>
        <w:t>КРС</w:t>
      </w:r>
      <w:r>
        <w:rPr>
          <w:rFonts w:ascii="Times New Roman" w:hAnsi="Times New Roman"/>
          <w:sz w:val="28"/>
          <w:szCs w:val="28"/>
        </w:rPr>
        <w:t xml:space="preserve"> по </w:t>
      </w:r>
      <w:r w:rsidR="00007DE9">
        <w:rPr>
          <w:rFonts w:ascii="Times New Roman" w:hAnsi="Times New Roman"/>
          <w:sz w:val="28"/>
          <w:szCs w:val="28"/>
        </w:rPr>
        <w:t>профессии</w:t>
      </w:r>
      <w:r w:rsidR="00DA224A">
        <w:rPr>
          <w:rFonts w:ascii="Times New Roman" w:hAnsi="Times New Roman"/>
          <w:sz w:val="28"/>
          <w:szCs w:val="28"/>
        </w:rPr>
        <w:t xml:space="preserve"> 43.01.09  «Повар, кондитер».</w:t>
      </w:r>
    </w:p>
    <w:p w:rsidR="00782C56" w:rsidRDefault="00782C56" w:rsidP="00BF41CA">
      <w:pPr>
        <w:widowControl w:val="0"/>
        <w:suppressAutoHyphens/>
        <w:autoSpaceDE w:val="0"/>
        <w:autoSpaceDN w:val="0"/>
        <w:adjustRightInd w:val="0"/>
        <w:spacing w:after="0" w:line="360" w:lineRule="auto"/>
        <w:ind w:firstLine="708"/>
        <w:jc w:val="both"/>
        <w:rPr>
          <w:rFonts w:ascii="Times New Roman" w:hAnsi="Times New Roman"/>
          <w:sz w:val="28"/>
          <w:szCs w:val="28"/>
        </w:rPr>
      </w:pPr>
      <w:r>
        <w:rPr>
          <w:rFonts w:ascii="Times New Roman" w:hAnsi="Times New Roman"/>
          <w:sz w:val="28"/>
          <w:szCs w:val="28"/>
        </w:rPr>
        <w:t>Организация-разработчик: ГБ</w:t>
      </w:r>
      <w:r w:rsidR="00474389">
        <w:rPr>
          <w:rFonts w:ascii="Times New Roman" w:hAnsi="Times New Roman"/>
          <w:sz w:val="28"/>
          <w:szCs w:val="28"/>
        </w:rPr>
        <w:t>П</w:t>
      </w:r>
      <w:r>
        <w:rPr>
          <w:rFonts w:ascii="Times New Roman" w:hAnsi="Times New Roman"/>
          <w:sz w:val="28"/>
          <w:szCs w:val="28"/>
        </w:rPr>
        <w:t>ОУ «Курсавский региональный колледж  «Интеграл»</w:t>
      </w:r>
    </w:p>
    <w:p w:rsidR="00782C56" w:rsidRDefault="00782C56" w:rsidP="00782C56">
      <w:pPr>
        <w:widowControl w:val="0"/>
        <w:suppressAutoHyphens/>
        <w:spacing w:after="0" w:line="360" w:lineRule="auto"/>
        <w:jc w:val="both"/>
        <w:rPr>
          <w:rFonts w:ascii="Times New Roman" w:hAnsi="Times New Roman"/>
          <w:sz w:val="28"/>
          <w:szCs w:val="28"/>
        </w:rPr>
      </w:pPr>
      <w:r>
        <w:rPr>
          <w:rFonts w:ascii="Times New Roman" w:hAnsi="Times New Roman"/>
          <w:sz w:val="28"/>
          <w:szCs w:val="28"/>
        </w:rPr>
        <w:t xml:space="preserve">Разработчик: </w:t>
      </w:r>
    </w:p>
    <w:p w:rsidR="00782C56" w:rsidRDefault="00474389" w:rsidP="00782C56">
      <w:pPr>
        <w:widowControl w:val="0"/>
        <w:suppressAutoHyphens/>
        <w:spacing w:after="0" w:line="360" w:lineRule="auto"/>
        <w:jc w:val="both"/>
        <w:rPr>
          <w:rFonts w:ascii="Times New Roman" w:hAnsi="Times New Roman"/>
          <w:sz w:val="28"/>
          <w:szCs w:val="28"/>
        </w:rPr>
      </w:pPr>
      <w:r>
        <w:rPr>
          <w:rFonts w:ascii="Times New Roman" w:hAnsi="Times New Roman"/>
          <w:sz w:val="28"/>
          <w:szCs w:val="28"/>
        </w:rPr>
        <w:t>Зинченко Нина Анатольевна</w:t>
      </w:r>
      <w:r w:rsidR="00782C56">
        <w:rPr>
          <w:rFonts w:ascii="Times New Roman" w:hAnsi="Times New Roman"/>
          <w:sz w:val="28"/>
          <w:szCs w:val="28"/>
        </w:rPr>
        <w:t>, преподаватель</w:t>
      </w:r>
      <w:r w:rsidR="00CF5A0B">
        <w:rPr>
          <w:rFonts w:ascii="Times New Roman" w:hAnsi="Times New Roman"/>
          <w:sz w:val="28"/>
          <w:szCs w:val="28"/>
        </w:rPr>
        <w:t xml:space="preserve"> </w:t>
      </w:r>
      <w:r w:rsidR="000674CB">
        <w:rPr>
          <w:rFonts w:ascii="Times New Roman" w:hAnsi="Times New Roman"/>
          <w:sz w:val="28"/>
          <w:szCs w:val="28"/>
        </w:rPr>
        <w:t xml:space="preserve"> ГБ</w:t>
      </w:r>
      <w:r w:rsidR="00A259F6">
        <w:rPr>
          <w:rFonts w:ascii="Times New Roman" w:hAnsi="Times New Roman"/>
          <w:sz w:val="28"/>
          <w:szCs w:val="28"/>
        </w:rPr>
        <w:t>П</w:t>
      </w:r>
      <w:r w:rsidR="000674CB">
        <w:rPr>
          <w:rFonts w:ascii="Times New Roman" w:hAnsi="Times New Roman"/>
          <w:sz w:val="28"/>
          <w:szCs w:val="28"/>
        </w:rPr>
        <w:t>ОУ КРК «Интеграл»</w:t>
      </w:r>
    </w:p>
    <w:p w:rsidR="00782C56" w:rsidRDefault="00782C56" w:rsidP="00782C56">
      <w:pPr>
        <w:widowControl w:val="0"/>
        <w:suppressAutoHyphens/>
        <w:spacing w:after="0" w:line="360" w:lineRule="auto"/>
        <w:rPr>
          <w:rFonts w:ascii="Times New Roman" w:hAnsi="Times New Roman"/>
          <w:sz w:val="28"/>
          <w:szCs w:val="28"/>
        </w:rPr>
      </w:pPr>
    </w:p>
    <w:p w:rsidR="00F40FF6" w:rsidRDefault="00F40FF6" w:rsidP="00782C56">
      <w:pPr>
        <w:widowControl w:val="0"/>
        <w:suppressAutoHyphens/>
        <w:spacing w:after="0" w:line="360" w:lineRule="auto"/>
        <w:rPr>
          <w:rFonts w:ascii="Times New Roman" w:hAnsi="Times New Roman"/>
          <w:sz w:val="28"/>
          <w:szCs w:val="28"/>
        </w:rPr>
      </w:pPr>
    </w:p>
    <w:p w:rsidR="00F40FF6" w:rsidRDefault="00F40FF6" w:rsidP="00782C56">
      <w:pPr>
        <w:widowControl w:val="0"/>
        <w:suppressAutoHyphens/>
        <w:spacing w:after="0" w:line="360" w:lineRule="auto"/>
        <w:rPr>
          <w:rFonts w:ascii="Times New Roman" w:hAnsi="Times New Roman"/>
          <w:sz w:val="28"/>
          <w:szCs w:val="28"/>
        </w:rPr>
      </w:pPr>
    </w:p>
    <w:p w:rsidR="00F40FF6" w:rsidRDefault="00F40FF6" w:rsidP="00782C56">
      <w:pPr>
        <w:widowControl w:val="0"/>
        <w:suppressAutoHyphens/>
        <w:spacing w:after="0" w:line="360" w:lineRule="auto"/>
        <w:rPr>
          <w:rFonts w:ascii="Times New Roman" w:hAnsi="Times New Roman"/>
          <w:sz w:val="28"/>
          <w:szCs w:val="28"/>
        </w:rPr>
      </w:pPr>
    </w:p>
    <w:p w:rsidR="00782C56" w:rsidRDefault="00782C56" w:rsidP="00782C56">
      <w:pPr>
        <w:widowControl w:val="0"/>
        <w:suppressAutoHyphens/>
        <w:spacing w:after="0" w:line="360" w:lineRule="auto"/>
        <w:rPr>
          <w:rFonts w:ascii="Times New Roman" w:hAnsi="Times New Roman"/>
          <w:sz w:val="28"/>
          <w:szCs w:val="28"/>
        </w:rPr>
      </w:pPr>
    </w:p>
    <w:p w:rsidR="00782C56" w:rsidRDefault="00782C56" w:rsidP="00782C56">
      <w:pPr>
        <w:spacing w:after="0" w:line="240" w:lineRule="auto"/>
        <w:jc w:val="center"/>
        <w:rPr>
          <w:rFonts w:ascii="Times New Roman" w:hAnsi="Times New Roman"/>
          <w:sz w:val="28"/>
          <w:szCs w:val="28"/>
        </w:rPr>
      </w:pPr>
      <w:r>
        <w:rPr>
          <w:rFonts w:ascii="Times New Roman" w:hAnsi="Times New Roman"/>
          <w:sz w:val="28"/>
          <w:szCs w:val="28"/>
        </w:rPr>
        <w:t>Рассмотрена, утверждена и рекомендована к применению на заседании методического Совета  ГБ</w:t>
      </w:r>
      <w:r w:rsidR="00474389">
        <w:rPr>
          <w:rFonts w:ascii="Times New Roman" w:hAnsi="Times New Roman"/>
          <w:sz w:val="28"/>
          <w:szCs w:val="28"/>
        </w:rPr>
        <w:t>П</w:t>
      </w:r>
      <w:r>
        <w:rPr>
          <w:rFonts w:ascii="Times New Roman" w:hAnsi="Times New Roman"/>
          <w:sz w:val="28"/>
          <w:szCs w:val="28"/>
        </w:rPr>
        <w:t>ОУ КРК «Интеграл»</w:t>
      </w:r>
    </w:p>
    <w:p w:rsidR="00782C56" w:rsidRDefault="00782C56" w:rsidP="00782C56">
      <w:pPr>
        <w:spacing w:after="0" w:line="240" w:lineRule="auto"/>
        <w:jc w:val="center"/>
        <w:rPr>
          <w:rFonts w:ascii="Times New Roman" w:hAnsi="Times New Roman"/>
          <w:caps/>
          <w:sz w:val="28"/>
          <w:szCs w:val="28"/>
        </w:rPr>
      </w:pPr>
    </w:p>
    <w:p w:rsidR="00782C56" w:rsidRDefault="00782C56" w:rsidP="00782C56">
      <w:pPr>
        <w:spacing w:after="0" w:line="240" w:lineRule="auto"/>
        <w:jc w:val="center"/>
        <w:rPr>
          <w:rFonts w:ascii="Times New Roman" w:hAnsi="Times New Roman"/>
          <w:caps/>
          <w:sz w:val="28"/>
          <w:szCs w:val="28"/>
        </w:rPr>
      </w:pPr>
      <w:r>
        <w:rPr>
          <w:rFonts w:ascii="Times New Roman" w:hAnsi="Times New Roman"/>
          <w:sz w:val="28"/>
          <w:szCs w:val="28"/>
        </w:rPr>
        <w:t xml:space="preserve">Протокол </w:t>
      </w:r>
      <w:r>
        <w:rPr>
          <w:rFonts w:ascii="Times New Roman" w:hAnsi="Times New Roman"/>
          <w:caps/>
          <w:sz w:val="28"/>
          <w:szCs w:val="28"/>
        </w:rPr>
        <w:t>№</w:t>
      </w:r>
      <w:r w:rsidR="00A259F6">
        <w:rPr>
          <w:rFonts w:ascii="Times New Roman" w:hAnsi="Times New Roman"/>
          <w:caps/>
          <w:sz w:val="28"/>
          <w:szCs w:val="28"/>
        </w:rPr>
        <w:t xml:space="preserve"> </w:t>
      </w:r>
      <w:r w:rsidR="00DA224A">
        <w:rPr>
          <w:rFonts w:ascii="Times New Roman" w:hAnsi="Times New Roman"/>
          <w:caps/>
          <w:sz w:val="28"/>
          <w:szCs w:val="28"/>
        </w:rPr>
        <w:t>5</w:t>
      </w:r>
      <w:r>
        <w:rPr>
          <w:rFonts w:ascii="Times New Roman" w:hAnsi="Times New Roman"/>
          <w:caps/>
          <w:sz w:val="28"/>
          <w:szCs w:val="28"/>
        </w:rPr>
        <w:t xml:space="preserve">  </w:t>
      </w:r>
      <w:r>
        <w:rPr>
          <w:rFonts w:ascii="Times New Roman" w:hAnsi="Times New Roman"/>
          <w:sz w:val="28"/>
          <w:szCs w:val="28"/>
        </w:rPr>
        <w:t>от</w:t>
      </w:r>
      <w:r w:rsidR="00A259F6">
        <w:rPr>
          <w:rFonts w:ascii="Times New Roman" w:hAnsi="Times New Roman"/>
          <w:sz w:val="28"/>
          <w:szCs w:val="28"/>
        </w:rPr>
        <w:t xml:space="preserve"> </w:t>
      </w:r>
      <w:r w:rsidR="00642D0D">
        <w:rPr>
          <w:rFonts w:ascii="Times New Roman" w:hAnsi="Times New Roman"/>
          <w:sz w:val="28"/>
          <w:szCs w:val="28"/>
        </w:rPr>
        <w:t xml:space="preserve">30 мая </w:t>
      </w:r>
      <w:r w:rsidR="00642D0D">
        <w:rPr>
          <w:rFonts w:ascii="Times New Roman" w:hAnsi="Times New Roman"/>
          <w:caps/>
          <w:sz w:val="28"/>
          <w:szCs w:val="28"/>
        </w:rPr>
        <w:t>2022</w:t>
      </w:r>
      <w:r w:rsidR="00474389">
        <w:rPr>
          <w:rFonts w:ascii="Times New Roman" w:hAnsi="Times New Roman"/>
          <w:caps/>
          <w:sz w:val="28"/>
          <w:szCs w:val="28"/>
        </w:rPr>
        <w:t xml:space="preserve"> </w:t>
      </w:r>
      <w:r>
        <w:rPr>
          <w:rFonts w:ascii="Times New Roman" w:hAnsi="Times New Roman"/>
          <w:sz w:val="28"/>
          <w:szCs w:val="28"/>
        </w:rPr>
        <w:t>г</w:t>
      </w:r>
      <w:r>
        <w:rPr>
          <w:rFonts w:ascii="Times New Roman" w:hAnsi="Times New Roman"/>
          <w:caps/>
          <w:sz w:val="28"/>
          <w:szCs w:val="28"/>
        </w:rPr>
        <w:t>.</w:t>
      </w:r>
    </w:p>
    <w:p w:rsidR="00782C56" w:rsidRDefault="00782C56" w:rsidP="00782C56">
      <w:pPr>
        <w:spacing w:after="0" w:line="240" w:lineRule="auto"/>
        <w:jc w:val="center"/>
        <w:rPr>
          <w:rFonts w:ascii="Times New Roman" w:hAnsi="Times New Roman"/>
          <w:caps/>
          <w:sz w:val="28"/>
          <w:szCs w:val="28"/>
        </w:rPr>
      </w:pPr>
    </w:p>
    <w:p w:rsidR="00782C56" w:rsidRDefault="00782C56" w:rsidP="00782C56">
      <w:pPr>
        <w:spacing w:after="0" w:line="240" w:lineRule="auto"/>
        <w:rPr>
          <w:rFonts w:ascii="Times New Roman" w:hAnsi="Times New Roman"/>
          <w:sz w:val="28"/>
          <w:szCs w:val="28"/>
        </w:rPr>
      </w:pPr>
    </w:p>
    <w:p w:rsidR="00782C56" w:rsidRDefault="00782C56" w:rsidP="00642D0D">
      <w:pPr>
        <w:spacing w:after="0" w:line="240" w:lineRule="auto"/>
        <w:jc w:val="center"/>
        <w:rPr>
          <w:rFonts w:ascii="Times New Roman" w:hAnsi="Times New Roman"/>
          <w:caps/>
          <w:sz w:val="28"/>
          <w:szCs w:val="28"/>
        </w:rPr>
      </w:pPr>
      <w:r>
        <w:rPr>
          <w:rFonts w:ascii="Times New Roman" w:hAnsi="Times New Roman"/>
          <w:sz w:val="28"/>
          <w:szCs w:val="28"/>
        </w:rPr>
        <w:t xml:space="preserve">Председатель       </w:t>
      </w:r>
      <w:r w:rsidR="00B159D2">
        <w:rPr>
          <w:rFonts w:ascii="Times New Roman" w:hAnsi="Times New Roman"/>
          <w:sz w:val="28"/>
          <w:szCs w:val="28"/>
        </w:rPr>
        <w:t xml:space="preserve">                         </w:t>
      </w:r>
      <w:r w:rsidR="00642D0D">
        <w:rPr>
          <w:rFonts w:ascii="Times New Roman" w:hAnsi="Times New Roman"/>
          <w:sz w:val="28"/>
          <w:szCs w:val="28"/>
        </w:rPr>
        <w:t>Н.Н.Тучина</w:t>
      </w:r>
    </w:p>
    <w:p w:rsidR="00782C56" w:rsidRDefault="00782C56" w:rsidP="00782C56">
      <w:pPr>
        <w:widowControl w:val="0"/>
        <w:tabs>
          <w:tab w:val="left" w:pos="0"/>
        </w:tabs>
        <w:suppressAutoHyphens/>
        <w:spacing w:after="0" w:line="240" w:lineRule="auto"/>
        <w:ind w:firstLine="1440"/>
        <w:rPr>
          <w:rFonts w:ascii="Times New Roman" w:hAnsi="Times New Roman"/>
          <w:sz w:val="28"/>
          <w:szCs w:val="28"/>
          <w:vertAlign w:val="superscript"/>
        </w:rPr>
      </w:pPr>
    </w:p>
    <w:p w:rsidR="00782C56" w:rsidRDefault="00782C56" w:rsidP="00782C56">
      <w:pPr>
        <w:widowControl w:val="0"/>
        <w:suppressAutoHyphens/>
        <w:spacing w:after="0" w:line="360" w:lineRule="auto"/>
        <w:rPr>
          <w:rFonts w:ascii="Times New Roman" w:hAnsi="Times New Roman"/>
          <w:sz w:val="28"/>
          <w:szCs w:val="28"/>
        </w:rPr>
      </w:pPr>
    </w:p>
    <w:p w:rsidR="00782C56" w:rsidRDefault="00782C56" w:rsidP="00782C56">
      <w:pPr>
        <w:widowControl w:val="0"/>
        <w:suppressAutoHyphens/>
        <w:spacing w:after="0" w:line="360" w:lineRule="auto"/>
        <w:rPr>
          <w:rFonts w:ascii="Times New Roman" w:hAnsi="Times New Roman"/>
          <w:sz w:val="28"/>
          <w:szCs w:val="28"/>
        </w:rPr>
      </w:pPr>
    </w:p>
    <w:p w:rsidR="00782C56" w:rsidRDefault="00782C56" w:rsidP="00782C56">
      <w:pPr>
        <w:widowControl w:val="0"/>
        <w:suppressAutoHyphens/>
        <w:spacing w:after="0" w:line="360" w:lineRule="auto"/>
        <w:rPr>
          <w:rFonts w:ascii="Times New Roman" w:hAnsi="Times New Roman"/>
          <w:sz w:val="28"/>
          <w:szCs w:val="28"/>
        </w:rPr>
      </w:pPr>
    </w:p>
    <w:p w:rsidR="00077515" w:rsidRDefault="00077515" w:rsidP="00782C56">
      <w:pPr>
        <w:spacing w:after="0" w:line="240" w:lineRule="auto"/>
        <w:rPr>
          <w:rFonts w:ascii="Times New Roman" w:hAnsi="Times New Roman"/>
          <w:sz w:val="28"/>
          <w:szCs w:val="28"/>
        </w:rPr>
      </w:pPr>
    </w:p>
    <w:p w:rsidR="00077515" w:rsidRDefault="00077515" w:rsidP="00782C56">
      <w:pPr>
        <w:spacing w:after="0" w:line="240" w:lineRule="auto"/>
        <w:rPr>
          <w:rFonts w:ascii="Times New Roman" w:hAnsi="Times New Roman"/>
          <w:sz w:val="28"/>
          <w:szCs w:val="28"/>
        </w:rPr>
      </w:pPr>
    </w:p>
    <w:p w:rsidR="00077515" w:rsidRDefault="00077515" w:rsidP="00782C56">
      <w:pPr>
        <w:spacing w:after="0" w:line="240" w:lineRule="auto"/>
        <w:rPr>
          <w:rFonts w:ascii="Times New Roman" w:hAnsi="Times New Roman"/>
          <w:sz w:val="28"/>
          <w:szCs w:val="28"/>
        </w:rPr>
      </w:pPr>
    </w:p>
    <w:p w:rsidR="00077515" w:rsidRDefault="00077515" w:rsidP="00782C56">
      <w:pPr>
        <w:spacing w:after="0" w:line="240" w:lineRule="auto"/>
        <w:rPr>
          <w:rFonts w:ascii="Times New Roman" w:hAnsi="Times New Roman"/>
          <w:sz w:val="28"/>
          <w:szCs w:val="28"/>
        </w:rPr>
      </w:pPr>
    </w:p>
    <w:p w:rsidR="00077515" w:rsidRDefault="00077515" w:rsidP="00782C56">
      <w:pPr>
        <w:spacing w:after="0" w:line="240" w:lineRule="auto"/>
        <w:rPr>
          <w:rFonts w:ascii="Times New Roman" w:hAnsi="Times New Roman"/>
          <w:sz w:val="28"/>
          <w:szCs w:val="28"/>
        </w:rPr>
      </w:pPr>
    </w:p>
    <w:p w:rsidR="00077515" w:rsidRDefault="00077515" w:rsidP="00782C56">
      <w:pPr>
        <w:spacing w:after="0" w:line="240" w:lineRule="auto"/>
        <w:rPr>
          <w:rFonts w:ascii="Times New Roman" w:hAnsi="Times New Roman"/>
          <w:sz w:val="28"/>
          <w:szCs w:val="28"/>
        </w:rPr>
      </w:pPr>
    </w:p>
    <w:p w:rsidR="00782C56" w:rsidRDefault="00782C56" w:rsidP="00782C56">
      <w:pPr>
        <w:spacing w:after="0" w:line="240" w:lineRule="auto"/>
        <w:rPr>
          <w:rFonts w:ascii="Times New Roman" w:hAnsi="Times New Roman"/>
          <w:sz w:val="28"/>
          <w:szCs w:val="28"/>
        </w:rPr>
      </w:pPr>
      <w:bookmarkStart w:id="0" w:name="_GoBack"/>
      <w:bookmarkEnd w:id="0"/>
      <w:r>
        <w:rPr>
          <w:rFonts w:ascii="Times New Roman" w:hAnsi="Times New Roman"/>
          <w:sz w:val="28"/>
          <w:szCs w:val="28"/>
        </w:rPr>
        <w:t>357070 Ставропольский край,</w:t>
      </w:r>
    </w:p>
    <w:p w:rsidR="00782C56" w:rsidRDefault="00782C56" w:rsidP="00782C56">
      <w:pPr>
        <w:spacing w:after="0" w:line="240" w:lineRule="auto"/>
        <w:rPr>
          <w:rFonts w:ascii="Times New Roman" w:hAnsi="Times New Roman"/>
          <w:sz w:val="28"/>
          <w:szCs w:val="28"/>
        </w:rPr>
      </w:pPr>
      <w:r>
        <w:rPr>
          <w:rFonts w:ascii="Times New Roman" w:hAnsi="Times New Roman"/>
          <w:sz w:val="28"/>
          <w:szCs w:val="28"/>
        </w:rPr>
        <w:t>Андроповский район,</w:t>
      </w:r>
    </w:p>
    <w:p w:rsidR="00782C56" w:rsidRDefault="00782C56" w:rsidP="00782C56">
      <w:pPr>
        <w:spacing w:after="0" w:line="240" w:lineRule="auto"/>
        <w:rPr>
          <w:rFonts w:ascii="Times New Roman" w:hAnsi="Times New Roman"/>
          <w:sz w:val="28"/>
          <w:szCs w:val="28"/>
        </w:rPr>
      </w:pPr>
      <w:r>
        <w:rPr>
          <w:rFonts w:ascii="Times New Roman" w:hAnsi="Times New Roman"/>
          <w:sz w:val="28"/>
          <w:szCs w:val="28"/>
        </w:rPr>
        <w:t>с.Курсавка, ул. Титова, 15</w:t>
      </w:r>
    </w:p>
    <w:p w:rsidR="00782C56" w:rsidRDefault="00782C56" w:rsidP="00782C56">
      <w:pPr>
        <w:spacing w:after="0" w:line="240" w:lineRule="auto"/>
        <w:rPr>
          <w:rFonts w:ascii="Times New Roman" w:hAnsi="Times New Roman"/>
          <w:sz w:val="28"/>
          <w:szCs w:val="28"/>
        </w:rPr>
      </w:pPr>
      <w:r>
        <w:rPr>
          <w:rFonts w:ascii="Times New Roman" w:hAnsi="Times New Roman"/>
          <w:sz w:val="28"/>
          <w:szCs w:val="28"/>
        </w:rPr>
        <w:t>тел.: 8(86556)6-39-82, 6-39-83</w:t>
      </w:r>
    </w:p>
    <w:p w:rsidR="00782C56" w:rsidRPr="00642D0D" w:rsidRDefault="00782C56" w:rsidP="00782C56">
      <w:pPr>
        <w:spacing w:after="0" w:line="240" w:lineRule="auto"/>
        <w:rPr>
          <w:rFonts w:ascii="Times New Roman" w:hAnsi="Times New Roman"/>
          <w:sz w:val="28"/>
          <w:szCs w:val="28"/>
        </w:rPr>
      </w:pPr>
      <w:r w:rsidRPr="00642D0D">
        <w:rPr>
          <w:rFonts w:ascii="Times New Roman" w:hAnsi="Times New Roman"/>
          <w:sz w:val="28"/>
          <w:szCs w:val="28"/>
        </w:rPr>
        <w:t>факс:6-39-79</w:t>
      </w:r>
    </w:p>
    <w:p w:rsidR="00D87F23" w:rsidRPr="00642D0D" w:rsidRDefault="00216D83" w:rsidP="00782C56">
      <w:pPr>
        <w:spacing w:after="0" w:line="240" w:lineRule="auto"/>
        <w:rPr>
          <w:rFonts w:ascii="Times New Roman" w:hAnsi="Times New Roman"/>
          <w:sz w:val="28"/>
          <w:szCs w:val="28"/>
        </w:rPr>
        <w:sectPr w:rsidR="00D87F23" w:rsidRPr="00642D0D">
          <w:footerReference w:type="even" r:id="rId9"/>
          <w:footerReference w:type="default" r:id="rId10"/>
          <w:pgSz w:w="11906" w:h="16838"/>
          <w:pgMar w:top="1134" w:right="850" w:bottom="1134" w:left="1701" w:header="708" w:footer="708" w:gutter="0"/>
          <w:cols w:space="720"/>
        </w:sectPr>
      </w:pPr>
      <w:hyperlink r:id="rId11" w:history="1">
        <w:r w:rsidR="00642D0D" w:rsidRPr="00642D0D">
          <w:rPr>
            <w:rStyle w:val="a3"/>
            <w:rFonts w:ascii="Times New Roman" w:hAnsi="Times New Roman"/>
            <w:sz w:val="28"/>
            <w:szCs w:val="28"/>
            <w:lang w:val="en-US"/>
          </w:rPr>
          <w:t>krk</w:t>
        </w:r>
        <w:r w:rsidR="00642D0D" w:rsidRPr="00077515">
          <w:rPr>
            <w:rStyle w:val="a3"/>
            <w:rFonts w:ascii="Times New Roman" w:hAnsi="Times New Roman"/>
            <w:sz w:val="28"/>
            <w:szCs w:val="28"/>
          </w:rPr>
          <w:t>@</w:t>
        </w:r>
        <w:r w:rsidR="00642D0D" w:rsidRPr="00642D0D">
          <w:rPr>
            <w:rStyle w:val="a3"/>
            <w:rFonts w:ascii="Times New Roman" w:hAnsi="Times New Roman"/>
            <w:sz w:val="28"/>
            <w:szCs w:val="28"/>
            <w:lang w:val="en-US"/>
          </w:rPr>
          <w:t>mosk</w:t>
        </w:r>
        <w:r w:rsidR="00642D0D" w:rsidRPr="00077515">
          <w:rPr>
            <w:rStyle w:val="a3"/>
            <w:rFonts w:ascii="Times New Roman" w:hAnsi="Times New Roman"/>
            <w:sz w:val="28"/>
            <w:szCs w:val="28"/>
          </w:rPr>
          <w:t>.</w:t>
        </w:r>
        <w:r w:rsidR="00642D0D" w:rsidRPr="00642D0D">
          <w:rPr>
            <w:rStyle w:val="a3"/>
            <w:rFonts w:ascii="Times New Roman" w:hAnsi="Times New Roman"/>
            <w:sz w:val="28"/>
            <w:szCs w:val="28"/>
            <w:lang w:val="en-US"/>
          </w:rPr>
          <w:t>stavregion</w:t>
        </w:r>
        <w:r w:rsidR="00642D0D" w:rsidRPr="00077515">
          <w:rPr>
            <w:rStyle w:val="a3"/>
            <w:rFonts w:ascii="Times New Roman" w:hAnsi="Times New Roman"/>
            <w:sz w:val="28"/>
            <w:szCs w:val="28"/>
          </w:rPr>
          <w:t>.</w:t>
        </w:r>
        <w:r w:rsidR="00642D0D" w:rsidRPr="00642D0D">
          <w:rPr>
            <w:rStyle w:val="a3"/>
            <w:rFonts w:ascii="Times New Roman" w:hAnsi="Times New Roman"/>
            <w:sz w:val="28"/>
            <w:szCs w:val="28"/>
            <w:lang w:val="en-US"/>
          </w:rPr>
          <w:t>ru</w:t>
        </w:r>
      </w:hyperlink>
      <w:r w:rsidR="00642D0D" w:rsidRPr="00077515">
        <w:rPr>
          <w:rFonts w:ascii="Times New Roman" w:hAnsi="Times New Roman"/>
          <w:sz w:val="28"/>
          <w:szCs w:val="28"/>
        </w:rPr>
        <w:t xml:space="preserve"> </w:t>
      </w:r>
    </w:p>
    <w:p w:rsidR="00782C56" w:rsidRPr="00077515" w:rsidRDefault="00782C56" w:rsidP="00782C56">
      <w:pPr>
        <w:spacing w:after="0" w:line="240" w:lineRule="auto"/>
        <w:rPr>
          <w:rFonts w:ascii="Times New Roman" w:hAnsi="Times New Roman"/>
          <w:sz w:val="28"/>
          <w:szCs w:val="28"/>
        </w:rPr>
      </w:pPr>
    </w:p>
    <w:p w:rsidR="00782C56" w:rsidRPr="007B71C2" w:rsidRDefault="00782C56" w:rsidP="00782C56">
      <w:pPr>
        <w:pStyle w:val="1"/>
        <w:spacing w:line="360" w:lineRule="auto"/>
        <w:ind w:firstLine="0"/>
        <w:jc w:val="center"/>
        <w:rPr>
          <w:sz w:val="28"/>
          <w:szCs w:val="28"/>
        </w:rPr>
      </w:pPr>
      <w:r w:rsidRPr="007B71C2">
        <w:rPr>
          <w:sz w:val="28"/>
          <w:szCs w:val="28"/>
        </w:rPr>
        <w:t>СОДЕРЖАНИЕ</w:t>
      </w:r>
    </w:p>
    <w:p w:rsidR="00782C56" w:rsidRPr="007B71C2" w:rsidRDefault="00782C56" w:rsidP="00782C56">
      <w:pPr>
        <w:spacing w:after="0" w:line="360" w:lineRule="auto"/>
        <w:rPr>
          <w:rFonts w:ascii="Times New Roman" w:hAnsi="Times New Roman"/>
          <w:sz w:val="28"/>
          <w:szCs w:val="28"/>
        </w:rPr>
      </w:pPr>
    </w:p>
    <w:tbl>
      <w:tblPr>
        <w:tblW w:w="10632" w:type="dxa"/>
        <w:tblInd w:w="-743" w:type="dxa"/>
        <w:tblLook w:val="01E0" w:firstRow="1" w:lastRow="1" w:firstColumn="1" w:lastColumn="1" w:noHBand="0" w:noVBand="0"/>
      </w:tblPr>
      <w:tblGrid>
        <w:gridCol w:w="8789"/>
        <w:gridCol w:w="1843"/>
      </w:tblGrid>
      <w:tr w:rsidR="00782C56" w:rsidRPr="00C11004" w:rsidTr="00782C56">
        <w:tc>
          <w:tcPr>
            <w:tcW w:w="8789" w:type="dxa"/>
          </w:tcPr>
          <w:p w:rsidR="00782C56" w:rsidRPr="00186133" w:rsidRDefault="00782C56">
            <w:pPr>
              <w:pStyle w:val="1"/>
              <w:spacing w:line="360" w:lineRule="auto"/>
              <w:ind w:firstLine="0"/>
              <w:jc w:val="both"/>
              <w:rPr>
                <w:caps/>
                <w:sz w:val="28"/>
                <w:szCs w:val="28"/>
              </w:rPr>
            </w:pPr>
          </w:p>
        </w:tc>
        <w:tc>
          <w:tcPr>
            <w:tcW w:w="1843" w:type="dxa"/>
            <w:hideMark/>
          </w:tcPr>
          <w:p w:rsidR="00782C56" w:rsidRPr="00C11004" w:rsidRDefault="00782C56">
            <w:pPr>
              <w:spacing w:after="0" w:line="360" w:lineRule="auto"/>
              <w:jc w:val="center"/>
              <w:rPr>
                <w:rFonts w:ascii="Times New Roman" w:hAnsi="Times New Roman"/>
                <w:sz w:val="28"/>
                <w:szCs w:val="28"/>
              </w:rPr>
            </w:pPr>
            <w:r w:rsidRPr="00C11004">
              <w:rPr>
                <w:rFonts w:ascii="Times New Roman" w:hAnsi="Times New Roman"/>
                <w:sz w:val="28"/>
                <w:szCs w:val="28"/>
              </w:rPr>
              <w:t>стр.</w:t>
            </w:r>
          </w:p>
        </w:tc>
      </w:tr>
      <w:tr w:rsidR="00782C56" w:rsidRPr="00C11004" w:rsidTr="00782C56">
        <w:tc>
          <w:tcPr>
            <w:tcW w:w="8789" w:type="dxa"/>
          </w:tcPr>
          <w:p w:rsidR="00782C56" w:rsidRPr="00186133" w:rsidRDefault="00782C56" w:rsidP="00AF0A6D">
            <w:pPr>
              <w:pStyle w:val="1"/>
              <w:numPr>
                <w:ilvl w:val="0"/>
                <w:numId w:val="1"/>
              </w:numPr>
              <w:spacing w:line="360" w:lineRule="auto"/>
              <w:ind w:left="0"/>
              <w:jc w:val="both"/>
              <w:rPr>
                <w:caps/>
                <w:sz w:val="28"/>
                <w:szCs w:val="28"/>
              </w:rPr>
            </w:pPr>
            <w:r w:rsidRPr="00186133">
              <w:rPr>
                <w:caps/>
                <w:sz w:val="28"/>
                <w:szCs w:val="28"/>
              </w:rPr>
              <w:t>ПАСПОРТ рабочей ПРОГРАММЫ УЧЕБНОЙ ДИСЦИПЛИНЫ</w:t>
            </w:r>
          </w:p>
          <w:p w:rsidR="00782C56" w:rsidRPr="00C11004" w:rsidRDefault="00782C56">
            <w:pPr>
              <w:spacing w:after="0" w:line="360" w:lineRule="auto"/>
              <w:rPr>
                <w:rFonts w:ascii="Times New Roman" w:hAnsi="Times New Roman"/>
                <w:sz w:val="28"/>
                <w:szCs w:val="28"/>
              </w:rPr>
            </w:pPr>
          </w:p>
        </w:tc>
        <w:tc>
          <w:tcPr>
            <w:tcW w:w="1843" w:type="dxa"/>
            <w:hideMark/>
          </w:tcPr>
          <w:p w:rsidR="00782C56" w:rsidRPr="00C11004" w:rsidRDefault="00782C56">
            <w:pPr>
              <w:spacing w:after="0" w:line="360" w:lineRule="auto"/>
              <w:jc w:val="center"/>
              <w:rPr>
                <w:rFonts w:ascii="Times New Roman" w:hAnsi="Times New Roman"/>
                <w:sz w:val="28"/>
                <w:szCs w:val="28"/>
              </w:rPr>
            </w:pPr>
            <w:r w:rsidRPr="00C11004">
              <w:rPr>
                <w:rFonts w:ascii="Times New Roman" w:hAnsi="Times New Roman"/>
                <w:sz w:val="28"/>
                <w:szCs w:val="28"/>
              </w:rPr>
              <w:t>4</w:t>
            </w:r>
          </w:p>
        </w:tc>
      </w:tr>
      <w:tr w:rsidR="00782C56" w:rsidRPr="00C11004" w:rsidTr="00782C56">
        <w:tc>
          <w:tcPr>
            <w:tcW w:w="8789" w:type="dxa"/>
          </w:tcPr>
          <w:p w:rsidR="00782C56" w:rsidRPr="00186133" w:rsidRDefault="00782C56" w:rsidP="00AF0A6D">
            <w:pPr>
              <w:pStyle w:val="1"/>
              <w:numPr>
                <w:ilvl w:val="0"/>
                <w:numId w:val="1"/>
              </w:numPr>
              <w:spacing w:line="360" w:lineRule="auto"/>
              <w:ind w:left="0"/>
              <w:jc w:val="both"/>
              <w:rPr>
                <w:caps/>
                <w:sz w:val="28"/>
                <w:szCs w:val="28"/>
              </w:rPr>
            </w:pPr>
            <w:r w:rsidRPr="00186133">
              <w:rPr>
                <w:caps/>
                <w:sz w:val="28"/>
                <w:szCs w:val="28"/>
              </w:rPr>
              <w:t>СТРУКТУРА и содержание УЧЕБНОЙ ДИСЦИПЛИНЫ</w:t>
            </w:r>
          </w:p>
          <w:p w:rsidR="00782C56" w:rsidRPr="00186133" w:rsidRDefault="00782C56">
            <w:pPr>
              <w:pStyle w:val="1"/>
              <w:spacing w:line="360" w:lineRule="auto"/>
              <w:ind w:firstLine="0"/>
              <w:jc w:val="both"/>
              <w:rPr>
                <w:caps/>
                <w:sz w:val="28"/>
                <w:szCs w:val="28"/>
              </w:rPr>
            </w:pPr>
          </w:p>
        </w:tc>
        <w:tc>
          <w:tcPr>
            <w:tcW w:w="1843" w:type="dxa"/>
            <w:hideMark/>
          </w:tcPr>
          <w:p w:rsidR="00782C56" w:rsidRPr="00C11004" w:rsidRDefault="00D87F23">
            <w:pPr>
              <w:spacing w:after="0" w:line="360" w:lineRule="auto"/>
              <w:jc w:val="center"/>
              <w:rPr>
                <w:rFonts w:ascii="Times New Roman" w:hAnsi="Times New Roman"/>
                <w:sz w:val="28"/>
                <w:szCs w:val="28"/>
              </w:rPr>
            </w:pPr>
            <w:r>
              <w:rPr>
                <w:rFonts w:ascii="Times New Roman" w:hAnsi="Times New Roman"/>
                <w:sz w:val="28"/>
                <w:szCs w:val="28"/>
              </w:rPr>
              <w:t>8</w:t>
            </w:r>
          </w:p>
        </w:tc>
      </w:tr>
      <w:tr w:rsidR="00782C56" w:rsidRPr="00C11004" w:rsidTr="00782C56">
        <w:trPr>
          <w:trHeight w:val="670"/>
        </w:trPr>
        <w:tc>
          <w:tcPr>
            <w:tcW w:w="8789" w:type="dxa"/>
          </w:tcPr>
          <w:p w:rsidR="00782C56" w:rsidRPr="00186133" w:rsidRDefault="00782C56" w:rsidP="00AF0A6D">
            <w:pPr>
              <w:pStyle w:val="1"/>
              <w:numPr>
                <w:ilvl w:val="0"/>
                <w:numId w:val="1"/>
              </w:numPr>
              <w:spacing w:line="360" w:lineRule="auto"/>
              <w:ind w:left="0"/>
              <w:jc w:val="both"/>
              <w:rPr>
                <w:caps/>
                <w:sz w:val="28"/>
                <w:szCs w:val="28"/>
              </w:rPr>
            </w:pPr>
            <w:r w:rsidRPr="00186133">
              <w:rPr>
                <w:caps/>
                <w:sz w:val="28"/>
                <w:szCs w:val="28"/>
              </w:rPr>
              <w:t>условия реализации  учебной дисциплины</w:t>
            </w:r>
          </w:p>
          <w:p w:rsidR="00782C56" w:rsidRPr="00186133" w:rsidRDefault="00782C56">
            <w:pPr>
              <w:pStyle w:val="1"/>
              <w:spacing w:line="360" w:lineRule="auto"/>
              <w:jc w:val="both"/>
              <w:rPr>
                <w:caps/>
                <w:sz w:val="28"/>
                <w:szCs w:val="28"/>
              </w:rPr>
            </w:pPr>
          </w:p>
        </w:tc>
        <w:tc>
          <w:tcPr>
            <w:tcW w:w="1843" w:type="dxa"/>
            <w:hideMark/>
          </w:tcPr>
          <w:p w:rsidR="00782C56" w:rsidRPr="00C11004" w:rsidRDefault="00D87F23" w:rsidP="007A7AE8">
            <w:pPr>
              <w:spacing w:after="0" w:line="360" w:lineRule="auto"/>
              <w:jc w:val="center"/>
              <w:rPr>
                <w:rFonts w:ascii="Times New Roman" w:hAnsi="Times New Roman"/>
                <w:sz w:val="28"/>
                <w:szCs w:val="28"/>
              </w:rPr>
            </w:pPr>
            <w:r>
              <w:rPr>
                <w:rFonts w:ascii="Times New Roman" w:hAnsi="Times New Roman"/>
                <w:sz w:val="28"/>
                <w:szCs w:val="28"/>
              </w:rPr>
              <w:t>14</w:t>
            </w:r>
          </w:p>
        </w:tc>
      </w:tr>
      <w:tr w:rsidR="00782C56" w:rsidRPr="00C11004" w:rsidTr="00782C56">
        <w:tc>
          <w:tcPr>
            <w:tcW w:w="8789" w:type="dxa"/>
          </w:tcPr>
          <w:p w:rsidR="00782C56" w:rsidRPr="00186133" w:rsidRDefault="00782C56" w:rsidP="00AF0A6D">
            <w:pPr>
              <w:pStyle w:val="1"/>
              <w:numPr>
                <w:ilvl w:val="0"/>
                <w:numId w:val="1"/>
              </w:numPr>
              <w:spacing w:line="360" w:lineRule="auto"/>
              <w:ind w:left="0"/>
              <w:jc w:val="both"/>
              <w:rPr>
                <w:caps/>
                <w:sz w:val="28"/>
                <w:szCs w:val="28"/>
              </w:rPr>
            </w:pPr>
            <w:r w:rsidRPr="00186133">
              <w:rPr>
                <w:caps/>
                <w:sz w:val="28"/>
                <w:szCs w:val="28"/>
              </w:rPr>
              <w:t>Контроль и оценка результатов Освоения учебной дисциплины</w:t>
            </w:r>
          </w:p>
          <w:p w:rsidR="00782C56" w:rsidRPr="00186133" w:rsidRDefault="00782C56">
            <w:pPr>
              <w:pStyle w:val="1"/>
              <w:spacing w:line="360" w:lineRule="auto"/>
              <w:ind w:firstLine="0"/>
              <w:jc w:val="both"/>
              <w:rPr>
                <w:caps/>
                <w:sz w:val="28"/>
                <w:szCs w:val="28"/>
              </w:rPr>
            </w:pPr>
          </w:p>
        </w:tc>
        <w:tc>
          <w:tcPr>
            <w:tcW w:w="1843" w:type="dxa"/>
            <w:hideMark/>
          </w:tcPr>
          <w:p w:rsidR="00782C56" w:rsidRPr="00C11004" w:rsidRDefault="00D87F23" w:rsidP="007A7AE8">
            <w:pPr>
              <w:spacing w:after="0" w:line="360" w:lineRule="auto"/>
              <w:jc w:val="center"/>
              <w:rPr>
                <w:rFonts w:ascii="Times New Roman" w:hAnsi="Times New Roman"/>
                <w:sz w:val="28"/>
                <w:szCs w:val="28"/>
              </w:rPr>
            </w:pPr>
            <w:r>
              <w:rPr>
                <w:rFonts w:ascii="Times New Roman" w:hAnsi="Times New Roman"/>
                <w:sz w:val="28"/>
                <w:szCs w:val="28"/>
              </w:rPr>
              <w:t>16</w:t>
            </w:r>
          </w:p>
        </w:tc>
      </w:tr>
    </w:tbl>
    <w:p w:rsidR="00782C56" w:rsidRDefault="00782C56" w:rsidP="00782C56">
      <w:pPr>
        <w:spacing w:after="0" w:line="360" w:lineRule="auto"/>
        <w:rPr>
          <w:rFonts w:ascii="Times New Roman" w:hAnsi="Times New Roman"/>
          <w:sz w:val="28"/>
          <w:szCs w:val="28"/>
        </w:rPr>
      </w:pPr>
    </w:p>
    <w:p w:rsidR="00782C56" w:rsidRDefault="00782C56" w:rsidP="00782C56">
      <w:pPr>
        <w:spacing w:after="0" w:line="360" w:lineRule="auto"/>
        <w:jc w:val="center"/>
        <w:rPr>
          <w:rFonts w:ascii="Times New Roman" w:hAnsi="Times New Roman"/>
          <w:bCs/>
          <w:i/>
          <w:sz w:val="28"/>
          <w:szCs w:val="28"/>
        </w:rPr>
      </w:pPr>
    </w:p>
    <w:p w:rsidR="00782C56" w:rsidRDefault="00782C56" w:rsidP="007B71C2">
      <w:pPr>
        <w:pStyle w:val="a4"/>
        <w:widowControl w:val="0"/>
        <w:numPr>
          <w:ilvl w:val="1"/>
          <w:numId w:val="1"/>
        </w:numPr>
        <w:suppressAutoHyphens/>
        <w:autoSpaceDE w:val="0"/>
        <w:autoSpaceDN w:val="0"/>
        <w:adjustRightInd w:val="0"/>
        <w:spacing w:after="0" w:line="360" w:lineRule="auto"/>
        <w:ind w:left="0" w:firstLine="0"/>
        <w:jc w:val="center"/>
        <w:rPr>
          <w:rFonts w:ascii="Times New Roman" w:hAnsi="Times New Roman"/>
          <w:b/>
          <w:caps/>
          <w:sz w:val="28"/>
          <w:szCs w:val="28"/>
        </w:rPr>
      </w:pPr>
      <w:r>
        <w:rPr>
          <w:rFonts w:ascii="Times New Roman" w:hAnsi="Times New Roman"/>
          <w:b/>
          <w:caps/>
          <w:sz w:val="28"/>
          <w:szCs w:val="28"/>
          <w:u w:val="single"/>
        </w:rPr>
        <w:br w:type="page"/>
      </w:r>
      <w:r>
        <w:rPr>
          <w:rFonts w:ascii="Times New Roman" w:hAnsi="Times New Roman"/>
          <w:b/>
          <w:caps/>
          <w:sz w:val="28"/>
          <w:szCs w:val="28"/>
        </w:rPr>
        <w:lastRenderedPageBreak/>
        <w:t>паспорт Рабочей ПРОГРАММЫ УЧЕБНОЙ ДИСЦИПЛИНЫ</w:t>
      </w:r>
    </w:p>
    <w:p w:rsidR="00CF2A7F" w:rsidRPr="0081239E" w:rsidRDefault="007B71C2" w:rsidP="00CF2A7F">
      <w:pPr>
        <w:spacing w:after="0" w:line="360" w:lineRule="auto"/>
        <w:jc w:val="center"/>
        <w:rPr>
          <w:rFonts w:ascii="Times New Roman" w:hAnsi="Times New Roman"/>
          <w:i/>
          <w:shadow/>
          <w:sz w:val="28"/>
          <w:szCs w:val="28"/>
        </w:rPr>
      </w:pPr>
      <w:r>
        <w:rPr>
          <w:rFonts w:ascii="Times New Roman" w:hAnsi="Times New Roman"/>
          <w:b/>
          <w:caps/>
          <w:sz w:val="28"/>
          <w:szCs w:val="28"/>
        </w:rPr>
        <w:tab/>
      </w:r>
      <w:r w:rsidR="00DA224A" w:rsidRPr="00DA224A">
        <w:rPr>
          <w:rFonts w:ascii="Times New Roman" w:hAnsi="Times New Roman"/>
          <w:b/>
          <w:caps/>
          <w:color w:val="000000" w:themeColor="text1"/>
          <w:sz w:val="28"/>
          <w:szCs w:val="28"/>
        </w:rPr>
        <w:t>ОДБ.10</w:t>
      </w:r>
      <w:r w:rsidR="00DA224A">
        <w:rPr>
          <w:rFonts w:ascii="Times New Roman" w:hAnsi="Times New Roman"/>
          <w:b/>
          <w:caps/>
          <w:sz w:val="28"/>
          <w:szCs w:val="28"/>
        </w:rPr>
        <w:t xml:space="preserve"> </w:t>
      </w:r>
      <w:r w:rsidR="00CF2A7F">
        <w:rPr>
          <w:rFonts w:ascii="Times New Roman" w:hAnsi="Times New Roman"/>
          <w:b/>
          <w:caps/>
          <w:sz w:val="28"/>
          <w:szCs w:val="28"/>
        </w:rPr>
        <w:t>физика</w:t>
      </w:r>
    </w:p>
    <w:p w:rsidR="00782C56" w:rsidRDefault="007B71C2" w:rsidP="007B71C2">
      <w:pPr>
        <w:tabs>
          <w:tab w:val="center" w:pos="4677"/>
          <w:tab w:val="left" w:pos="6347"/>
        </w:tabs>
        <w:spacing w:after="0" w:line="360" w:lineRule="auto"/>
        <w:rPr>
          <w:rFonts w:ascii="Times New Roman" w:hAnsi="Times New Roman"/>
          <w:b/>
          <w:caps/>
          <w:sz w:val="28"/>
          <w:szCs w:val="28"/>
        </w:rPr>
      </w:pPr>
      <w:r>
        <w:rPr>
          <w:rFonts w:ascii="Times New Roman" w:hAnsi="Times New Roman"/>
          <w:b/>
          <w:caps/>
          <w:sz w:val="28"/>
          <w:szCs w:val="28"/>
        </w:rPr>
        <w:tab/>
      </w:r>
    </w:p>
    <w:p w:rsidR="00782C56" w:rsidRDefault="00782C56" w:rsidP="007B71C2">
      <w:pPr>
        <w:spacing w:after="0" w:line="360" w:lineRule="auto"/>
        <w:jc w:val="both"/>
        <w:rPr>
          <w:rFonts w:ascii="Times New Roman" w:hAnsi="Times New Roman"/>
          <w:b/>
          <w:sz w:val="28"/>
          <w:szCs w:val="28"/>
        </w:rPr>
      </w:pPr>
      <w:r>
        <w:rPr>
          <w:rFonts w:ascii="Times New Roman" w:hAnsi="Times New Roman"/>
          <w:b/>
          <w:sz w:val="28"/>
          <w:szCs w:val="28"/>
        </w:rPr>
        <w:t>1.1. Область применения программы</w:t>
      </w:r>
    </w:p>
    <w:p w:rsidR="00CF2A7F" w:rsidRDefault="00782C56" w:rsidP="005337B4">
      <w:pPr>
        <w:spacing w:after="0" w:line="360" w:lineRule="auto"/>
        <w:jc w:val="both"/>
        <w:rPr>
          <w:rFonts w:ascii="Times New Roman" w:hAnsi="Times New Roman"/>
          <w:sz w:val="28"/>
          <w:szCs w:val="28"/>
        </w:rPr>
      </w:pPr>
      <w:r>
        <w:rPr>
          <w:rFonts w:ascii="Times New Roman" w:hAnsi="Times New Roman"/>
          <w:sz w:val="28"/>
          <w:szCs w:val="28"/>
        </w:rPr>
        <w:t>Рабочая  программа учебной дисциплины является</w:t>
      </w:r>
      <w:r w:rsidR="004D364D">
        <w:rPr>
          <w:rFonts w:ascii="Times New Roman" w:hAnsi="Times New Roman"/>
          <w:sz w:val="28"/>
          <w:szCs w:val="28"/>
        </w:rPr>
        <w:t xml:space="preserve"> частью </w:t>
      </w:r>
      <w:r w:rsidR="00CF2A7F">
        <w:rPr>
          <w:rFonts w:ascii="Times New Roman" w:hAnsi="Times New Roman"/>
          <w:sz w:val="28"/>
          <w:szCs w:val="28"/>
        </w:rPr>
        <w:t>ПП</w:t>
      </w:r>
      <w:r w:rsidR="00007DE9">
        <w:rPr>
          <w:rFonts w:ascii="Times New Roman" w:hAnsi="Times New Roman"/>
          <w:sz w:val="28"/>
          <w:szCs w:val="28"/>
        </w:rPr>
        <w:t>КРС по профессии</w:t>
      </w:r>
      <w:r w:rsidR="00DA224A">
        <w:rPr>
          <w:rFonts w:ascii="Times New Roman" w:hAnsi="Times New Roman"/>
          <w:sz w:val="28"/>
          <w:szCs w:val="28"/>
        </w:rPr>
        <w:t xml:space="preserve">  43.01.09  «Повар, кондитер».</w:t>
      </w:r>
    </w:p>
    <w:p w:rsidR="00782C56" w:rsidRDefault="00782C56" w:rsidP="005337B4">
      <w:pPr>
        <w:spacing w:after="0" w:line="360" w:lineRule="auto"/>
        <w:jc w:val="both"/>
        <w:rPr>
          <w:rFonts w:ascii="Times New Roman" w:hAnsi="Times New Roman"/>
          <w:b/>
          <w:bCs/>
          <w:sz w:val="28"/>
          <w:szCs w:val="28"/>
        </w:rPr>
      </w:pPr>
      <w:r>
        <w:rPr>
          <w:rFonts w:ascii="Times New Roman" w:hAnsi="Times New Roman"/>
          <w:bCs/>
          <w:sz w:val="28"/>
          <w:szCs w:val="28"/>
        </w:rPr>
        <w:t>Разработана в соответствии с ФГОС СОО.</w:t>
      </w:r>
    </w:p>
    <w:p w:rsidR="001D41E0" w:rsidRPr="00AE5446" w:rsidRDefault="00782C56" w:rsidP="001D41E0">
      <w:pPr>
        <w:spacing w:after="0" w:line="360" w:lineRule="auto"/>
        <w:jc w:val="both"/>
        <w:rPr>
          <w:rFonts w:ascii="Times New Roman" w:hAnsi="Times New Roman"/>
          <w:sz w:val="28"/>
          <w:szCs w:val="28"/>
        </w:rPr>
      </w:pPr>
      <w:r>
        <w:rPr>
          <w:rFonts w:ascii="Times New Roman" w:hAnsi="Times New Roman"/>
          <w:b/>
          <w:sz w:val="28"/>
          <w:szCs w:val="28"/>
        </w:rPr>
        <w:t xml:space="preserve">1.2. </w:t>
      </w:r>
      <w:r w:rsidR="001D41E0" w:rsidRPr="00E7177C">
        <w:rPr>
          <w:rFonts w:ascii="Times New Roman" w:hAnsi="Times New Roman"/>
          <w:b/>
          <w:sz w:val="28"/>
          <w:szCs w:val="28"/>
        </w:rPr>
        <w:t xml:space="preserve">Место дисциплины в структуре </w:t>
      </w:r>
      <w:r w:rsidR="001D41E0">
        <w:rPr>
          <w:rFonts w:ascii="Times New Roman" w:hAnsi="Times New Roman"/>
          <w:b/>
          <w:sz w:val="28"/>
          <w:szCs w:val="28"/>
        </w:rPr>
        <w:t>программы подготовки специалистов среднего звена</w:t>
      </w:r>
      <w:r w:rsidR="001D41E0" w:rsidRPr="000B4A83">
        <w:rPr>
          <w:rFonts w:ascii="Times New Roman" w:hAnsi="Times New Roman"/>
          <w:b/>
          <w:sz w:val="28"/>
          <w:szCs w:val="28"/>
        </w:rPr>
        <w:t>:</w:t>
      </w:r>
      <w:r w:rsidR="001D41E0">
        <w:rPr>
          <w:rFonts w:ascii="Times New Roman" w:hAnsi="Times New Roman"/>
          <w:b/>
          <w:sz w:val="28"/>
          <w:szCs w:val="28"/>
        </w:rPr>
        <w:t xml:space="preserve"> </w:t>
      </w:r>
      <w:r w:rsidR="001D41E0" w:rsidRPr="000B4A83">
        <w:rPr>
          <w:rFonts w:ascii="Times New Roman" w:hAnsi="Times New Roman"/>
          <w:sz w:val="28"/>
          <w:szCs w:val="28"/>
        </w:rPr>
        <w:t>дисциплина вх</w:t>
      </w:r>
      <w:r w:rsidR="001D41E0">
        <w:rPr>
          <w:rFonts w:ascii="Times New Roman" w:hAnsi="Times New Roman"/>
          <w:sz w:val="28"/>
          <w:szCs w:val="28"/>
        </w:rPr>
        <w:t xml:space="preserve">одит в </w:t>
      </w:r>
      <w:r w:rsidR="00CC743E">
        <w:rPr>
          <w:rFonts w:ascii="Times New Roman" w:hAnsi="Times New Roman"/>
          <w:sz w:val="28"/>
          <w:szCs w:val="28"/>
        </w:rPr>
        <w:t xml:space="preserve">дисциплины </w:t>
      </w:r>
      <w:r w:rsidR="005337B4">
        <w:rPr>
          <w:rFonts w:ascii="Times New Roman" w:hAnsi="Times New Roman"/>
          <w:sz w:val="28"/>
          <w:szCs w:val="28"/>
        </w:rPr>
        <w:t xml:space="preserve">по выбору из обязательных предметных областей </w:t>
      </w:r>
      <w:r w:rsidR="001D41E0">
        <w:rPr>
          <w:rFonts w:ascii="Times New Roman" w:hAnsi="Times New Roman"/>
          <w:sz w:val="28"/>
          <w:szCs w:val="28"/>
        </w:rPr>
        <w:t>общеобразовательн</w:t>
      </w:r>
      <w:r w:rsidR="00CC743E">
        <w:rPr>
          <w:rFonts w:ascii="Times New Roman" w:hAnsi="Times New Roman"/>
          <w:sz w:val="28"/>
          <w:szCs w:val="28"/>
        </w:rPr>
        <w:t>о</w:t>
      </w:r>
      <w:r w:rsidR="005337B4">
        <w:rPr>
          <w:rFonts w:ascii="Times New Roman" w:hAnsi="Times New Roman"/>
          <w:sz w:val="28"/>
          <w:szCs w:val="28"/>
        </w:rPr>
        <w:t>го</w:t>
      </w:r>
      <w:r w:rsidR="001D41E0">
        <w:rPr>
          <w:rFonts w:ascii="Times New Roman" w:hAnsi="Times New Roman"/>
          <w:sz w:val="28"/>
          <w:szCs w:val="28"/>
        </w:rPr>
        <w:t xml:space="preserve"> </w:t>
      </w:r>
      <w:r w:rsidR="005337B4">
        <w:rPr>
          <w:rFonts w:ascii="Times New Roman" w:hAnsi="Times New Roman"/>
          <w:sz w:val="28"/>
          <w:szCs w:val="28"/>
        </w:rPr>
        <w:t>цикла</w:t>
      </w:r>
      <w:r w:rsidR="001D41E0">
        <w:rPr>
          <w:rFonts w:ascii="Times New Roman" w:hAnsi="Times New Roman"/>
          <w:sz w:val="28"/>
          <w:szCs w:val="28"/>
        </w:rPr>
        <w:t>.</w:t>
      </w:r>
    </w:p>
    <w:p w:rsidR="00647B3D" w:rsidRDefault="00647B3D" w:rsidP="00647B3D">
      <w:pPr>
        <w:spacing w:after="0" w:line="360" w:lineRule="auto"/>
        <w:jc w:val="both"/>
        <w:rPr>
          <w:rFonts w:ascii="Times New Roman" w:hAnsi="Times New Roman"/>
          <w:b/>
          <w:sz w:val="28"/>
          <w:szCs w:val="28"/>
        </w:rPr>
      </w:pPr>
      <w:r w:rsidRPr="00647B3D">
        <w:rPr>
          <w:rFonts w:ascii="Times New Roman" w:hAnsi="Times New Roman"/>
          <w:b/>
          <w:sz w:val="28"/>
          <w:szCs w:val="28"/>
        </w:rPr>
        <w:t>1.3. Цели и задачи учебной дисциплины:</w:t>
      </w:r>
    </w:p>
    <w:p w:rsidR="00B159D2" w:rsidRPr="005B6481" w:rsidRDefault="00B159D2" w:rsidP="005337B4">
      <w:pPr>
        <w:pStyle w:val="1"/>
        <w:spacing w:line="360" w:lineRule="auto"/>
        <w:ind w:firstLine="567"/>
        <w:jc w:val="both"/>
        <w:rPr>
          <w:sz w:val="28"/>
          <w:szCs w:val="28"/>
        </w:rPr>
      </w:pPr>
      <w:r w:rsidRPr="00CB23BF">
        <w:rPr>
          <w:b/>
          <w:sz w:val="28"/>
          <w:szCs w:val="28"/>
        </w:rPr>
        <w:t>Цель</w:t>
      </w:r>
      <w:r>
        <w:rPr>
          <w:sz w:val="28"/>
          <w:szCs w:val="28"/>
        </w:rPr>
        <w:t xml:space="preserve"> </w:t>
      </w:r>
      <w:r w:rsidRPr="00CB23BF">
        <w:rPr>
          <w:b/>
          <w:sz w:val="28"/>
          <w:szCs w:val="28"/>
        </w:rPr>
        <w:t>учебной дисциплины</w:t>
      </w:r>
      <w:r>
        <w:rPr>
          <w:b/>
          <w:sz w:val="28"/>
          <w:szCs w:val="28"/>
        </w:rPr>
        <w:t xml:space="preserve">: </w:t>
      </w:r>
      <w:r w:rsidRPr="005B6481">
        <w:rPr>
          <w:sz w:val="28"/>
          <w:szCs w:val="28"/>
        </w:rPr>
        <w:t xml:space="preserve">формирование знаний в области </w:t>
      </w:r>
      <w:r w:rsidR="0084131B">
        <w:rPr>
          <w:sz w:val="28"/>
          <w:szCs w:val="28"/>
        </w:rPr>
        <w:t>физики</w:t>
      </w:r>
      <w:r w:rsidRPr="005B6481">
        <w:rPr>
          <w:sz w:val="28"/>
          <w:szCs w:val="28"/>
        </w:rPr>
        <w:t xml:space="preserve"> необходимого для решения задач по специальности, приобретение умений применять эти знания. </w:t>
      </w:r>
    </w:p>
    <w:p w:rsidR="00B159D2" w:rsidRPr="0084131B" w:rsidRDefault="0084131B" w:rsidP="005337B4">
      <w:pPr>
        <w:spacing w:after="0" w:line="360" w:lineRule="auto"/>
        <w:ind w:firstLine="567"/>
        <w:jc w:val="both"/>
        <w:rPr>
          <w:rFonts w:ascii="Times New Roman" w:hAnsi="Times New Roman"/>
          <w:b/>
          <w:sz w:val="28"/>
          <w:szCs w:val="28"/>
        </w:rPr>
      </w:pPr>
      <w:r>
        <w:rPr>
          <w:rFonts w:ascii="Times New Roman" w:hAnsi="Times New Roman"/>
          <w:b/>
          <w:sz w:val="28"/>
          <w:szCs w:val="28"/>
        </w:rPr>
        <w:t>Задачи</w:t>
      </w:r>
    </w:p>
    <w:p w:rsidR="00F7389D" w:rsidRPr="00CF3BE7" w:rsidRDefault="00CF3BE7" w:rsidP="005337B4">
      <w:pPr>
        <w:widowControl w:val="0"/>
        <w:autoSpaceDE w:val="0"/>
        <w:autoSpaceDN w:val="0"/>
        <w:adjustRightInd w:val="0"/>
        <w:spacing w:after="0" w:line="360" w:lineRule="auto"/>
        <w:ind w:firstLine="540"/>
        <w:jc w:val="both"/>
        <w:rPr>
          <w:rFonts w:ascii="Times New Roman" w:hAnsi="Times New Roman"/>
          <w:sz w:val="28"/>
          <w:szCs w:val="28"/>
        </w:rPr>
      </w:pPr>
      <w:r w:rsidRPr="00CF3BE7">
        <w:rPr>
          <w:rFonts w:ascii="Times New Roman" w:hAnsi="Times New Roman"/>
          <w:b/>
          <w:sz w:val="28"/>
          <w:szCs w:val="28"/>
        </w:rPr>
        <w:t>1)Ф</w:t>
      </w:r>
      <w:r w:rsidR="00F7389D" w:rsidRPr="00CF3BE7">
        <w:rPr>
          <w:rFonts w:ascii="Times New Roman" w:hAnsi="Times New Roman"/>
          <w:b/>
          <w:sz w:val="28"/>
          <w:szCs w:val="28"/>
        </w:rPr>
        <w:t>ормирован</w:t>
      </w:r>
      <w:r w:rsidRPr="00CF3BE7">
        <w:rPr>
          <w:rFonts w:ascii="Times New Roman" w:hAnsi="Times New Roman"/>
          <w:b/>
          <w:sz w:val="28"/>
          <w:szCs w:val="28"/>
        </w:rPr>
        <w:t>ие</w:t>
      </w:r>
      <w:r w:rsidR="00F7389D" w:rsidRPr="00CF3BE7">
        <w:rPr>
          <w:rFonts w:ascii="Times New Roman" w:hAnsi="Times New Roman"/>
          <w:b/>
          <w:sz w:val="28"/>
          <w:szCs w:val="28"/>
        </w:rPr>
        <w:t xml:space="preserve"> </w:t>
      </w:r>
      <w:r w:rsidR="00F7389D" w:rsidRPr="00CF3BE7">
        <w:rPr>
          <w:rFonts w:ascii="Times New Roman" w:hAnsi="Times New Roman"/>
          <w:sz w:val="28"/>
          <w:szCs w:val="28"/>
        </w:rPr>
        <w:t>представлений о роли и месте физики в современной научной картине мира; понимание физической сущности наблюдаемых во Вселенной явлений; понимание роли физики в формировании кругозора и функциональной грамотности человека для решения практических задач;</w:t>
      </w:r>
    </w:p>
    <w:p w:rsidR="00F7389D" w:rsidRPr="00CF3BE7" w:rsidRDefault="00F7389D" w:rsidP="005337B4">
      <w:pPr>
        <w:widowControl w:val="0"/>
        <w:autoSpaceDE w:val="0"/>
        <w:autoSpaceDN w:val="0"/>
        <w:adjustRightInd w:val="0"/>
        <w:spacing w:after="0" w:line="360" w:lineRule="auto"/>
        <w:ind w:firstLine="540"/>
        <w:jc w:val="both"/>
        <w:rPr>
          <w:rFonts w:ascii="Times New Roman" w:hAnsi="Times New Roman"/>
          <w:sz w:val="28"/>
          <w:szCs w:val="28"/>
        </w:rPr>
      </w:pPr>
      <w:r w:rsidRPr="00CF3BE7">
        <w:rPr>
          <w:rFonts w:ascii="Times New Roman" w:hAnsi="Times New Roman"/>
          <w:b/>
          <w:sz w:val="28"/>
          <w:szCs w:val="28"/>
        </w:rPr>
        <w:t xml:space="preserve">2) </w:t>
      </w:r>
      <w:r w:rsidR="00CF3BE7" w:rsidRPr="00CF3BE7">
        <w:rPr>
          <w:rFonts w:ascii="Times New Roman" w:hAnsi="Times New Roman"/>
          <w:b/>
          <w:sz w:val="28"/>
          <w:szCs w:val="28"/>
        </w:rPr>
        <w:t>О</w:t>
      </w:r>
      <w:r w:rsidRPr="00CF3BE7">
        <w:rPr>
          <w:rFonts w:ascii="Times New Roman" w:hAnsi="Times New Roman"/>
          <w:b/>
          <w:sz w:val="28"/>
          <w:szCs w:val="28"/>
        </w:rPr>
        <w:t xml:space="preserve">владение </w:t>
      </w:r>
      <w:r w:rsidRPr="00CF3BE7">
        <w:rPr>
          <w:rFonts w:ascii="Times New Roman" w:hAnsi="Times New Roman"/>
          <w:sz w:val="28"/>
          <w:szCs w:val="28"/>
        </w:rPr>
        <w:t>основополагающими физическими понятиями, закономерностями, законами и теориями; уверенное пользование физической терминологией и символикой;</w:t>
      </w:r>
    </w:p>
    <w:p w:rsidR="00F7389D" w:rsidRPr="00CF3BE7" w:rsidRDefault="00F7389D" w:rsidP="005337B4">
      <w:pPr>
        <w:widowControl w:val="0"/>
        <w:autoSpaceDE w:val="0"/>
        <w:autoSpaceDN w:val="0"/>
        <w:adjustRightInd w:val="0"/>
        <w:spacing w:after="0" w:line="360" w:lineRule="auto"/>
        <w:ind w:firstLine="540"/>
        <w:jc w:val="both"/>
        <w:rPr>
          <w:rFonts w:ascii="Times New Roman" w:hAnsi="Times New Roman"/>
          <w:sz w:val="28"/>
          <w:szCs w:val="28"/>
        </w:rPr>
      </w:pPr>
      <w:r w:rsidRPr="00CF3BE7">
        <w:rPr>
          <w:rFonts w:ascii="Times New Roman" w:hAnsi="Times New Roman"/>
          <w:b/>
          <w:sz w:val="28"/>
          <w:szCs w:val="28"/>
        </w:rPr>
        <w:t xml:space="preserve">3) </w:t>
      </w:r>
      <w:r w:rsidR="00CF3BE7" w:rsidRPr="00CF3BE7">
        <w:rPr>
          <w:rFonts w:ascii="Times New Roman" w:hAnsi="Times New Roman"/>
          <w:b/>
          <w:sz w:val="28"/>
          <w:szCs w:val="28"/>
        </w:rPr>
        <w:t>О</w:t>
      </w:r>
      <w:r w:rsidRPr="00CF3BE7">
        <w:rPr>
          <w:rFonts w:ascii="Times New Roman" w:hAnsi="Times New Roman"/>
          <w:b/>
          <w:sz w:val="28"/>
          <w:szCs w:val="28"/>
        </w:rPr>
        <w:t xml:space="preserve">владение </w:t>
      </w:r>
      <w:r w:rsidRPr="00CF3BE7">
        <w:rPr>
          <w:rFonts w:ascii="Times New Roman" w:hAnsi="Times New Roman"/>
          <w:sz w:val="28"/>
          <w:szCs w:val="28"/>
        </w:rPr>
        <w:t>основными методами научного познания, используемыми в физике: наблюдение, описание, измерение, эксперимент; умения обрабатывать результаты измерений, обнаруживать зависимость между физическими величинами, объяснять полученные результаты и делать выводы;</w:t>
      </w:r>
    </w:p>
    <w:p w:rsidR="00F7389D" w:rsidRPr="00CF3BE7" w:rsidRDefault="00F7389D" w:rsidP="005337B4">
      <w:pPr>
        <w:widowControl w:val="0"/>
        <w:autoSpaceDE w:val="0"/>
        <w:autoSpaceDN w:val="0"/>
        <w:adjustRightInd w:val="0"/>
        <w:spacing w:after="0" w:line="360" w:lineRule="auto"/>
        <w:ind w:firstLine="540"/>
        <w:jc w:val="both"/>
        <w:rPr>
          <w:rFonts w:ascii="Times New Roman" w:hAnsi="Times New Roman"/>
          <w:sz w:val="28"/>
          <w:szCs w:val="28"/>
        </w:rPr>
      </w:pPr>
      <w:r w:rsidRPr="00CF3BE7">
        <w:rPr>
          <w:rFonts w:ascii="Times New Roman" w:hAnsi="Times New Roman"/>
          <w:b/>
          <w:sz w:val="28"/>
          <w:szCs w:val="28"/>
        </w:rPr>
        <w:t xml:space="preserve">4) </w:t>
      </w:r>
      <w:r w:rsidR="00CF3BE7" w:rsidRPr="00CF3BE7">
        <w:rPr>
          <w:rFonts w:ascii="Times New Roman" w:hAnsi="Times New Roman"/>
          <w:b/>
          <w:sz w:val="28"/>
          <w:szCs w:val="28"/>
        </w:rPr>
        <w:t>Формирование</w:t>
      </w:r>
      <w:r w:rsidRPr="00CF3BE7">
        <w:rPr>
          <w:rFonts w:ascii="Times New Roman" w:hAnsi="Times New Roman"/>
          <w:b/>
          <w:sz w:val="28"/>
          <w:szCs w:val="28"/>
        </w:rPr>
        <w:t xml:space="preserve"> </w:t>
      </w:r>
      <w:r w:rsidRPr="00CF3BE7">
        <w:rPr>
          <w:rFonts w:ascii="Times New Roman" w:hAnsi="Times New Roman"/>
          <w:sz w:val="28"/>
          <w:szCs w:val="28"/>
        </w:rPr>
        <w:t>умения решать физические задачи;</w:t>
      </w:r>
    </w:p>
    <w:p w:rsidR="00F7389D" w:rsidRPr="00CF3BE7" w:rsidRDefault="00F7389D" w:rsidP="005337B4">
      <w:pPr>
        <w:widowControl w:val="0"/>
        <w:autoSpaceDE w:val="0"/>
        <w:autoSpaceDN w:val="0"/>
        <w:adjustRightInd w:val="0"/>
        <w:spacing w:after="0" w:line="360" w:lineRule="auto"/>
        <w:ind w:firstLine="540"/>
        <w:jc w:val="both"/>
        <w:rPr>
          <w:rFonts w:ascii="Times New Roman" w:hAnsi="Times New Roman"/>
          <w:sz w:val="28"/>
          <w:szCs w:val="28"/>
        </w:rPr>
      </w:pPr>
      <w:r w:rsidRPr="00CF3BE7">
        <w:rPr>
          <w:rFonts w:ascii="Times New Roman" w:hAnsi="Times New Roman"/>
          <w:b/>
          <w:sz w:val="28"/>
          <w:szCs w:val="28"/>
        </w:rPr>
        <w:t xml:space="preserve">5) </w:t>
      </w:r>
      <w:r w:rsidR="00CF3BE7" w:rsidRPr="00CF3BE7">
        <w:rPr>
          <w:rFonts w:ascii="Times New Roman" w:hAnsi="Times New Roman"/>
          <w:b/>
          <w:sz w:val="28"/>
          <w:szCs w:val="28"/>
        </w:rPr>
        <w:t>Формирование</w:t>
      </w:r>
      <w:r w:rsidRPr="00CF3BE7">
        <w:rPr>
          <w:rFonts w:ascii="Times New Roman" w:hAnsi="Times New Roman"/>
          <w:b/>
          <w:sz w:val="28"/>
          <w:szCs w:val="28"/>
        </w:rPr>
        <w:t xml:space="preserve"> </w:t>
      </w:r>
      <w:r w:rsidRPr="00CF3BE7">
        <w:rPr>
          <w:rFonts w:ascii="Times New Roman" w:hAnsi="Times New Roman"/>
          <w:sz w:val="28"/>
          <w:szCs w:val="28"/>
        </w:rPr>
        <w:t xml:space="preserve">умения применять полученные знания для </w:t>
      </w:r>
      <w:r w:rsidRPr="00CF3BE7">
        <w:rPr>
          <w:rFonts w:ascii="Times New Roman" w:hAnsi="Times New Roman"/>
          <w:sz w:val="28"/>
          <w:szCs w:val="28"/>
        </w:rPr>
        <w:lastRenderedPageBreak/>
        <w:t>объяснения условий протекания физических явлений в природе и для принятия практических решений в повседневной жизни;</w:t>
      </w:r>
    </w:p>
    <w:p w:rsidR="00F7389D" w:rsidRPr="00CF3BE7" w:rsidRDefault="00F7389D" w:rsidP="005337B4">
      <w:pPr>
        <w:widowControl w:val="0"/>
        <w:autoSpaceDE w:val="0"/>
        <w:autoSpaceDN w:val="0"/>
        <w:adjustRightInd w:val="0"/>
        <w:spacing w:after="0" w:line="360" w:lineRule="auto"/>
        <w:ind w:firstLine="540"/>
        <w:jc w:val="both"/>
        <w:rPr>
          <w:rFonts w:ascii="Times New Roman" w:hAnsi="Times New Roman"/>
          <w:sz w:val="28"/>
          <w:szCs w:val="28"/>
        </w:rPr>
      </w:pPr>
      <w:r w:rsidRPr="00CF3BE7">
        <w:rPr>
          <w:rFonts w:ascii="Times New Roman" w:hAnsi="Times New Roman"/>
          <w:b/>
          <w:sz w:val="28"/>
          <w:szCs w:val="28"/>
        </w:rPr>
        <w:t xml:space="preserve">6) </w:t>
      </w:r>
      <w:r w:rsidR="00CF3BE7" w:rsidRPr="00CF3BE7">
        <w:rPr>
          <w:rFonts w:ascii="Times New Roman" w:hAnsi="Times New Roman"/>
          <w:b/>
          <w:sz w:val="28"/>
          <w:szCs w:val="28"/>
        </w:rPr>
        <w:t>Формирование</w:t>
      </w:r>
      <w:r w:rsidRPr="00CF3BE7">
        <w:rPr>
          <w:rFonts w:ascii="Times New Roman" w:hAnsi="Times New Roman"/>
          <w:b/>
          <w:sz w:val="28"/>
          <w:szCs w:val="28"/>
        </w:rPr>
        <w:t xml:space="preserve"> </w:t>
      </w:r>
      <w:r w:rsidRPr="00CF3BE7">
        <w:rPr>
          <w:rFonts w:ascii="Times New Roman" w:hAnsi="Times New Roman"/>
          <w:sz w:val="28"/>
          <w:szCs w:val="28"/>
        </w:rPr>
        <w:t>собственной позиции по отношению к физической информации, получаемой из разных источников.</w:t>
      </w:r>
    </w:p>
    <w:p w:rsidR="00F7389D" w:rsidRPr="00CF3BE7" w:rsidRDefault="00CF3BE7" w:rsidP="005337B4">
      <w:pPr>
        <w:widowControl w:val="0"/>
        <w:autoSpaceDE w:val="0"/>
        <w:autoSpaceDN w:val="0"/>
        <w:adjustRightInd w:val="0"/>
        <w:spacing w:after="0" w:line="360" w:lineRule="auto"/>
        <w:ind w:firstLine="540"/>
        <w:jc w:val="both"/>
        <w:rPr>
          <w:rFonts w:ascii="Times New Roman" w:hAnsi="Times New Roman"/>
          <w:sz w:val="28"/>
          <w:szCs w:val="28"/>
        </w:rPr>
      </w:pPr>
      <w:r w:rsidRPr="00CF3BE7">
        <w:rPr>
          <w:rFonts w:ascii="Times New Roman" w:hAnsi="Times New Roman"/>
          <w:b/>
          <w:sz w:val="28"/>
          <w:szCs w:val="28"/>
        </w:rPr>
        <w:t>7</w:t>
      </w:r>
      <w:r w:rsidR="00F7389D" w:rsidRPr="00CF3BE7">
        <w:rPr>
          <w:rFonts w:ascii="Times New Roman" w:hAnsi="Times New Roman"/>
          <w:b/>
          <w:sz w:val="28"/>
          <w:szCs w:val="28"/>
        </w:rPr>
        <w:t xml:space="preserve">) </w:t>
      </w:r>
      <w:r w:rsidRPr="00CF3BE7">
        <w:rPr>
          <w:rFonts w:ascii="Times New Roman" w:hAnsi="Times New Roman"/>
          <w:b/>
          <w:sz w:val="28"/>
          <w:szCs w:val="28"/>
        </w:rPr>
        <w:t>Формирование</w:t>
      </w:r>
      <w:r w:rsidR="00F7389D" w:rsidRPr="00CF3BE7">
        <w:rPr>
          <w:rFonts w:ascii="Times New Roman" w:hAnsi="Times New Roman"/>
          <w:b/>
          <w:sz w:val="28"/>
          <w:szCs w:val="28"/>
        </w:rPr>
        <w:t xml:space="preserve"> </w:t>
      </w:r>
      <w:r w:rsidR="00F7389D" w:rsidRPr="00CF3BE7">
        <w:rPr>
          <w:rFonts w:ascii="Times New Roman" w:hAnsi="Times New Roman"/>
          <w:sz w:val="28"/>
          <w:szCs w:val="28"/>
        </w:rPr>
        <w:t>системы знаний об общих физических закономерностях, законах, теориях, представлений о действии во Вселенной физических законов, открытых в земных условиях;</w:t>
      </w:r>
    </w:p>
    <w:p w:rsidR="00F7389D" w:rsidRPr="00CF3BE7" w:rsidRDefault="00CF3BE7" w:rsidP="005337B4">
      <w:pPr>
        <w:widowControl w:val="0"/>
        <w:autoSpaceDE w:val="0"/>
        <w:autoSpaceDN w:val="0"/>
        <w:adjustRightInd w:val="0"/>
        <w:spacing w:after="0" w:line="360" w:lineRule="auto"/>
        <w:ind w:firstLine="540"/>
        <w:jc w:val="both"/>
        <w:rPr>
          <w:rFonts w:ascii="Times New Roman" w:hAnsi="Times New Roman"/>
          <w:b/>
          <w:sz w:val="28"/>
          <w:szCs w:val="28"/>
        </w:rPr>
      </w:pPr>
      <w:r w:rsidRPr="00CF3BE7">
        <w:rPr>
          <w:rFonts w:ascii="Times New Roman" w:hAnsi="Times New Roman"/>
          <w:b/>
          <w:sz w:val="28"/>
          <w:szCs w:val="28"/>
        </w:rPr>
        <w:t>7</w:t>
      </w:r>
      <w:r w:rsidR="00F7389D" w:rsidRPr="00CF3BE7">
        <w:rPr>
          <w:rFonts w:ascii="Times New Roman" w:hAnsi="Times New Roman"/>
          <w:b/>
          <w:sz w:val="28"/>
          <w:szCs w:val="28"/>
        </w:rPr>
        <w:t xml:space="preserve">) </w:t>
      </w:r>
      <w:r w:rsidRPr="00CF3BE7">
        <w:rPr>
          <w:rFonts w:ascii="Times New Roman" w:hAnsi="Times New Roman"/>
          <w:b/>
          <w:sz w:val="28"/>
          <w:szCs w:val="28"/>
        </w:rPr>
        <w:t>Формирование</w:t>
      </w:r>
      <w:r w:rsidR="00F7389D" w:rsidRPr="00CF3BE7">
        <w:rPr>
          <w:rFonts w:ascii="Times New Roman" w:hAnsi="Times New Roman"/>
          <w:b/>
          <w:sz w:val="28"/>
          <w:szCs w:val="28"/>
        </w:rPr>
        <w:t xml:space="preserve"> </w:t>
      </w:r>
      <w:r w:rsidR="00F7389D" w:rsidRPr="00CF3BE7">
        <w:rPr>
          <w:rFonts w:ascii="Times New Roman" w:hAnsi="Times New Roman"/>
          <w:sz w:val="28"/>
          <w:szCs w:val="28"/>
        </w:rPr>
        <w:t>умения исследовать и анализировать разнообразные физические явления и свойства объектов, объяснять принципы работы и характеристики приборов и устройств, объяснять связь основных космических объектов с геофизическими явлениями;</w:t>
      </w:r>
    </w:p>
    <w:p w:rsidR="00F7389D" w:rsidRPr="00CF3BE7" w:rsidRDefault="00CF3BE7" w:rsidP="005337B4">
      <w:pPr>
        <w:widowControl w:val="0"/>
        <w:autoSpaceDE w:val="0"/>
        <w:autoSpaceDN w:val="0"/>
        <w:adjustRightInd w:val="0"/>
        <w:spacing w:after="0" w:line="360" w:lineRule="auto"/>
        <w:ind w:firstLine="540"/>
        <w:jc w:val="both"/>
        <w:rPr>
          <w:rFonts w:ascii="Times New Roman" w:hAnsi="Times New Roman"/>
          <w:sz w:val="28"/>
          <w:szCs w:val="28"/>
        </w:rPr>
      </w:pPr>
      <w:r w:rsidRPr="00CF3BE7">
        <w:rPr>
          <w:rFonts w:ascii="Times New Roman" w:hAnsi="Times New Roman"/>
          <w:b/>
          <w:sz w:val="28"/>
          <w:szCs w:val="28"/>
        </w:rPr>
        <w:t>8</w:t>
      </w:r>
      <w:r w:rsidR="00F7389D" w:rsidRPr="00CF3BE7">
        <w:rPr>
          <w:rFonts w:ascii="Times New Roman" w:hAnsi="Times New Roman"/>
          <w:b/>
          <w:sz w:val="28"/>
          <w:szCs w:val="28"/>
        </w:rPr>
        <w:t xml:space="preserve">) </w:t>
      </w:r>
      <w:r w:rsidRPr="00CF3BE7">
        <w:rPr>
          <w:rFonts w:ascii="Times New Roman" w:hAnsi="Times New Roman"/>
          <w:b/>
          <w:sz w:val="28"/>
          <w:szCs w:val="28"/>
        </w:rPr>
        <w:t>О</w:t>
      </w:r>
      <w:r w:rsidR="00F7389D" w:rsidRPr="00CF3BE7">
        <w:rPr>
          <w:rFonts w:ascii="Times New Roman" w:hAnsi="Times New Roman"/>
          <w:b/>
          <w:sz w:val="28"/>
          <w:szCs w:val="28"/>
        </w:rPr>
        <w:t xml:space="preserve">владение </w:t>
      </w:r>
      <w:r w:rsidR="00F7389D" w:rsidRPr="00CF3BE7">
        <w:rPr>
          <w:rFonts w:ascii="Times New Roman" w:hAnsi="Times New Roman"/>
          <w:sz w:val="28"/>
          <w:szCs w:val="28"/>
        </w:rPr>
        <w:t>умениями выдвигать гипотезы на основе знания основополагающих физических закономерностей и законов, проверять их экспериментальными средствами, формулируя цель исследования;</w:t>
      </w:r>
    </w:p>
    <w:p w:rsidR="00F7389D" w:rsidRPr="00CF3BE7" w:rsidRDefault="00CF3BE7" w:rsidP="005337B4">
      <w:pPr>
        <w:widowControl w:val="0"/>
        <w:autoSpaceDE w:val="0"/>
        <w:autoSpaceDN w:val="0"/>
        <w:adjustRightInd w:val="0"/>
        <w:spacing w:after="0" w:line="360" w:lineRule="auto"/>
        <w:ind w:firstLine="540"/>
        <w:jc w:val="both"/>
        <w:rPr>
          <w:rFonts w:ascii="Times New Roman" w:hAnsi="Times New Roman"/>
          <w:sz w:val="28"/>
          <w:szCs w:val="28"/>
        </w:rPr>
      </w:pPr>
      <w:r w:rsidRPr="00CF3BE7">
        <w:rPr>
          <w:rFonts w:ascii="Times New Roman" w:hAnsi="Times New Roman"/>
          <w:b/>
          <w:sz w:val="28"/>
          <w:szCs w:val="28"/>
        </w:rPr>
        <w:t>9</w:t>
      </w:r>
      <w:r w:rsidR="00F7389D" w:rsidRPr="00CF3BE7">
        <w:rPr>
          <w:rFonts w:ascii="Times New Roman" w:hAnsi="Times New Roman"/>
          <w:b/>
          <w:sz w:val="28"/>
          <w:szCs w:val="28"/>
        </w:rPr>
        <w:t xml:space="preserve">) </w:t>
      </w:r>
      <w:r w:rsidRPr="00CF3BE7">
        <w:rPr>
          <w:rFonts w:ascii="Times New Roman" w:hAnsi="Times New Roman"/>
          <w:b/>
          <w:sz w:val="28"/>
          <w:szCs w:val="28"/>
        </w:rPr>
        <w:t>О</w:t>
      </w:r>
      <w:r w:rsidR="00F7389D" w:rsidRPr="00CF3BE7">
        <w:rPr>
          <w:rFonts w:ascii="Times New Roman" w:hAnsi="Times New Roman"/>
          <w:b/>
          <w:sz w:val="28"/>
          <w:szCs w:val="28"/>
        </w:rPr>
        <w:t xml:space="preserve">владение </w:t>
      </w:r>
      <w:r w:rsidR="00F7389D" w:rsidRPr="00CF3BE7">
        <w:rPr>
          <w:rFonts w:ascii="Times New Roman" w:hAnsi="Times New Roman"/>
          <w:sz w:val="28"/>
          <w:szCs w:val="28"/>
        </w:rPr>
        <w:t>методами самостоятельного планирования и проведения физических экспериментов, описания и анализа полученной измерительной информации, определения достоверности полученного результата;</w:t>
      </w:r>
    </w:p>
    <w:p w:rsidR="00F7389D" w:rsidRPr="00CF3BE7" w:rsidRDefault="00CF3BE7" w:rsidP="005337B4">
      <w:pPr>
        <w:widowControl w:val="0"/>
        <w:autoSpaceDE w:val="0"/>
        <w:autoSpaceDN w:val="0"/>
        <w:adjustRightInd w:val="0"/>
        <w:spacing w:after="0" w:line="360" w:lineRule="auto"/>
        <w:ind w:firstLine="540"/>
        <w:jc w:val="both"/>
        <w:rPr>
          <w:rFonts w:ascii="Times New Roman" w:hAnsi="Times New Roman"/>
          <w:sz w:val="28"/>
          <w:szCs w:val="28"/>
        </w:rPr>
      </w:pPr>
      <w:r w:rsidRPr="00CF3BE7">
        <w:rPr>
          <w:rFonts w:ascii="Times New Roman" w:hAnsi="Times New Roman"/>
          <w:b/>
          <w:sz w:val="28"/>
          <w:szCs w:val="28"/>
        </w:rPr>
        <w:t xml:space="preserve">10) Формирование </w:t>
      </w:r>
      <w:r w:rsidR="00F7389D" w:rsidRPr="00CF3BE7">
        <w:rPr>
          <w:rFonts w:ascii="Times New Roman" w:hAnsi="Times New Roman"/>
          <w:sz w:val="28"/>
          <w:szCs w:val="28"/>
        </w:rPr>
        <w:t>умений прогнозировать,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w:t>
      </w:r>
    </w:p>
    <w:p w:rsidR="00474389" w:rsidRPr="00474389" w:rsidRDefault="00474389" w:rsidP="005337B4">
      <w:pPr>
        <w:pStyle w:val="22"/>
        <w:shd w:val="clear" w:color="auto" w:fill="auto"/>
        <w:spacing w:after="60" w:line="360" w:lineRule="auto"/>
        <w:ind w:right="20" w:firstLine="280"/>
        <w:rPr>
          <w:rFonts w:ascii="Times New Roman" w:hAnsi="Times New Roman"/>
          <w:sz w:val="28"/>
          <w:szCs w:val="28"/>
        </w:rPr>
      </w:pPr>
      <w:r w:rsidRPr="00474389">
        <w:rPr>
          <w:rStyle w:val="4"/>
          <w:rFonts w:ascii="Times New Roman" w:hAnsi="Times New Roman"/>
          <w:sz w:val="28"/>
          <w:szCs w:val="28"/>
        </w:rPr>
        <w:t>Освоение содержания учебной дисциплины «Физика» обеспечивает достижение студентами следующих</w:t>
      </w:r>
      <w:r w:rsidRPr="00474389">
        <w:rPr>
          <w:rStyle w:val="af1"/>
          <w:rFonts w:ascii="Times New Roman" w:hAnsi="Times New Roman" w:cs="Times New Roman"/>
          <w:sz w:val="28"/>
          <w:szCs w:val="28"/>
        </w:rPr>
        <w:t xml:space="preserve"> результатов:</w:t>
      </w:r>
    </w:p>
    <w:p w:rsidR="00474389" w:rsidRPr="00474389" w:rsidRDefault="00474389" w:rsidP="005337B4">
      <w:pPr>
        <w:numPr>
          <w:ilvl w:val="0"/>
          <w:numId w:val="27"/>
        </w:numPr>
        <w:tabs>
          <w:tab w:val="left" w:pos="558"/>
        </w:tabs>
        <w:spacing w:after="0" w:line="360" w:lineRule="auto"/>
        <w:ind w:firstLine="280"/>
        <w:jc w:val="both"/>
        <w:rPr>
          <w:rFonts w:ascii="Times New Roman" w:hAnsi="Times New Roman"/>
          <w:sz w:val="28"/>
          <w:szCs w:val="28"/>
        </w:rPr>
      </w:pPr>
      <w:bookmarkStart w:id="1" w:name="bookmark7"/>
      <w:r w:rsidRPr="00474389">
        <w:rPr>
          <w:rStyle w:val="110"/>
          <w:rFonts w:ascii="Times New Roman" w:hAnsi="Times New Roman"/>
          <w:sz w:val="28"/>
          <w:szCs w:val="28"/>
        </w:rPr>
        <w:t>личностных:</w:t>
      </w:r>
      <w:bookmarkEnd w:id="1"/>
    </w:p>
    <w:p w:rsidR="00474389" w:rsidRPr="00474389" w:rsidRDefault="00474389" w:rsidP="005337B4">
      <w:pPr>
        <w:pStyle w:val="22"/>
        <w:numPr>
          <w:ilvl w:val="0"/>
          <w:numId w:val="28"/>
        </w:numPr>
        <w:shd w:val="clear" w:color="auto" w:fill="auto"/>
        <w:tabs>
          <w:tab w:val="left" w:pos="868"/>
        </w:tabs>
        <w:spacing w:line="360" w:lineRule="auto"/>
        <w:ind w:left="880" w:right="20" w:hanging="300"/>
        <w:rPr>
          <w:rFonts w:ascii="Times New Roman" w:hAnsi="Times New Roman"/>
          <w:sz w:val="28"/>
          <w:szCs w:val="28"/>
        </w:rPr>
      </w:pPr>
      <w:r w:rsidRPr="00474389">
        <w:rPr>
          <w:rStyle w:val="4"/>
          <w:rFonts w:ascii="Times New Roman" w:hAnsi="Times New Roman"/>
          <w:sz w:val="28"/>
          <w:szCs w:val="28"/>
        </w:rPr>
        <w:t>чувство гордости и уважения к истории и достижениям отечественной физи</w:t>
      </w:r>
      <w:r w:rsidRPr="00474389">
        <w:rPr>
          <w:rStyle w:val="4"/>
          <w:rFonts w:ascii="Times New Roman" w:hAnsi="Times New Roman"/>
          <w:sz w:val="28"/>
          <w:szCs w:val="28"/>
        </w:rPr>
        <w:softHyphen/>
        <w:t>ческой науки; физически грамотное поведение в профессиональной деятель</w:t>
      </w:r>
      <w:r w:rsidRPr="00474389">
        <w:rPr>
          <w:rStyle w:val="4"/>
          <w:rFonts w:ascii="Times New Roman" w:hAnsi="Times New Roman"/>
          <w:sz w:val="28"/>
          <w:szCs w:val="28"/>
        </w:rPr>
        <w:softHyphen/>
        <w:t>ности и быту при обращении с приборами и устройствами;</w:t>
      </w:r>
    </w:p>
    <w:p w:rsidR="00474389" w:rsidRPr="00474389" w:rsidRDefault="00474389" w:rsidP="005337B4">
      <w:pPr>
        <w:pStyle w:val="22"/>
        <w:numPr>
          <w:ilvl w:val="0"/>
          <w:numId w:val="28"/>
        </w:numPr>
        <w:shd w:val="clear" w:color="auto" w:fill="auto"/>
        <w:tabs>
          <w:tab w:val="left" w:pos="868"/>
        </w:tabs>
        <w:spacing w:line="360" w:lineRule="auto"/>
        <w:ind w:left="880" w:right="20" w:hanging="300"/>
        <w:rPr>
          <w:rFonts w:ascii="Times New Roman" w:hAnsi="Times New Roman"/>
          <w:sz w:val="28"/>
          <w:szCs w:val="28"/>
        </w:rPr>
      </w:pPr>
      <w:r w:rsidRPr="00474389">
        <w:rPr>
          <w:rStyle w:val="4"/>
          <w:rFonts w:ascii="Times New Roman" w:hAnsi="Times New Roman"/>
          <w:sz w:val="28"/>
          <w:szCs w:val="28"/>
        </w:rPr>
        <w:lastRenderedPageBreak/>
        <w:t>готовность к продолжению образования и повышения квалификации в из</w:t>
      </w:r>
      <w:r w:rsidRPr="00474389">
        <w:rPr>
          <w:rStyle w:val="4"/>
          <w:rFonts w:ascii="Times New Roman" w:hAnsi="Times New Roman"/>
          <w:sz w:val="28"/>
          <w:szCs w:val="28"/>
        </w:rPr>
        <w:softHyphen/>
        <w:t>бранной профессиональной деятельности и объективное осознание роли фи</w:t>
      </w:r>
      <w:r w:rsidRPr="00474389">
        <w:rPr>
          <w:rStyle w:val="4"/>
          <w:rFonts w:ascii="Times New Roman" w:hAnsi="Times New Roman"/>
          <w:sz w:val="28"/>
          <w:szCs w:val="28"/>
        </w:rPr>
        <w:softHyphen/>
        <w:t>зических компетенций в этом;</w:t>
      </w:r>
    </w:p>
    <w:p w:rsidR="00474389" w:rsidRPr="00474389" w:rsidRDefault="00474389" w:rsidP="005337B4">
      <w:pPr>
        <w:pStyle w:val="22"/>
        <w:numPr>
          <w:ilvl w:val="0"/>
          <w:numId w:val="28"/>
        </w:numPr>
        <w:shd w:val="clear" w:color="auto" w:fill="auto"/>
        <w:tabs>
          <w:tab w:val="left" w:pos="868"/>
        </w:tabs>
        <w:spacing w:line="360" w:lineRule="auto"/>
        <w:ind w:left="880" w:right="20" w:hanging="300"/>
        <w:rPr>
          <w:rFonts w:ascii="Times New Roman" w:hAnsi="Times New Roman"/>
          <w:sz w:val="28"/>
          <w:szCs w:val="28"/>
        </w:rPr>
      </w:pPr>
      <w:r w:rsidRPr="00474389">
        <w:rPr>
          <w:rStyle w:val="4"/>
          <w:rFonts w:ascii="Times New Roman" w:hAnsi="Times New Roman"/>
          <w:sz w:val="28"/>
          <w:szCs w:val="28"/>
        </w:rPr>
        <w:t>умение использовать достижения современной физической науки и физиче</w:t>
      </w:r>
      <w:r w:rsidRPr="00474389">
        <w:rPr>
          <w:rStyle w:val="4"/>
          <w:rFonts w:ascii="Times New Roman" w:hAnsi="Times New Roman"/>
          <w:sz w:val="28"/>
          <w:szCs w:val="28"/>
        </w:rPr>
        <w:softHyphen/>
        <w:t>ских технологий для повышения собственного интеллектуального развития в выбранной профессиональной деятельности;</w:t>
      </w:r>
    </w:p>
    <w:p w:rsidR="00474389" w:rsidRPr="00474389" w:rsidRDefault="00474389" w:rsidP="005337B4">
      <w:pPr>
        <w:pStyle w:val="22"/>
        <w:numPr>
          <w:ilvl w:val="0"/>
          <w:numId w:val="28"/>
        </w:numPr>
        <w:shd w:val="clear" w:color="auto" w:fill="auto"/>
        <w:tabs>
          <w:tab w:val="left" w:pos="868"/>
        </w:tabs>
        <w:spacing w:line="360" w:lineRule="auto"/>
        <w:ind w:left="880" w:right="20" w:hanging="300"/>
        <w:rPr>
          <w:rFonts w:ascii="Times New Roman" w:hAnsi="Times New Roman"/>
          <w:sz w:val="28"/>
          <w:szCs w:val="28"/>
        </w:rPr>
      </w:pPr>
      <w:r w:rsidRPr="00474389">
        <w:rPr>
          <w:rStyle w:val="4"/>
          <w:rFonts w:ascii="Times New Roman" w:hAnsi="Times New Roman"/>
          <w:sz w:val="28"/>
          <w:szCs w:val="28"/>
        </w:rPr>
        <w:t>умение самостоятельно добывать новые для себя физические знания, исполь</w:t>
      </w:r>
      <w:r w:rsidRPr="00474389">
        <w:rPr>
          <w:rStyle w:val="4"/>
          <w:rFonts w:ascii="Times New Roman" w:hAnsi="Times New Roman"/>
          <w:sz w:val="28"/>
          <w:szCs w:val="28"/>
        </w:rPr>
        <w:softHyphen/>
        <w:t>зуя для этого доступные источники информации;</w:t>
      </w:r>
    </w:p>
    <w:p w:rsidR="00474389" w:rsidRPr="00474389" w:rsidRDefault="00474389" w:rsidP="005337B4">
      <w:pPr>
        <w:pStyle w:val="22"/>
        <w:numPr>
          <w:ilvl w:val="0"/>
          <w:numId w:val="28"/>
        </w:numPr>
        <w:shd w:val="clear" w:color="auto" w:fill="auto"/>
        <w:tabs>
          <w:tab w:val="left" w:pos="868"/>
        </w:tabs>
        <w:spacing w:line="360" w:lineRule="auto"/>
        <w:ind w:left="880" w:right="20" w:hanging="300"/>
        <w:rPr>
          <w:rFonts w:ascii="Times New Roman" w:hAnsi="Times New Roman"/>
          <w:sz w:val="28"/>
          <w:szCs w:val="28"/>
        </w:rPr>
      </w:pPr>
      <w:r w:rsidRPr="00474389">
        <w:rPr>
          <w:rStyle w:val="4"/>
          <w:rFonts w:ascii="Times New Roman" w:hAnsi="Times New Roman"/>
          <w:sz w:val="28"/>
          <w:szCs w:val="28"/>
        </w:rPr>
        <w:t>умение выстраивать конструктивные взаимоотношения в команде по реше</w:t>
      </w:r>
      <w:r w:rsidRPr="00474389">
        <w:rPr>
          <w:rStyle w:val="4"/>
          <w:rFonts w:ascii="Times New Roman" w:hAnsi="Times New Roman"/>
          <w:sz w:val="28"/>
          <w:szCs w:val="28"/>
        </w:rPr>
        <w:softHyphen/>
        <w:t>нию общих задач;</w:t>
      </w:r>
    </w:p>
    <w:p w:rsidR="00474389" w:rsidRPr="00474389" w:rsidRDefault="00474389" w:rsidP="005337B4">
      <w:pPr>
        <w:pStyle w:val="22"/>
        <w:numPr>
          <w:ilvl w:val="0"/>
          <w:numId w:val="28"/>
        </w:numPr>
        <w:shd w:val="clear" w:color="auto" w:fill="auto"/>
        <w:tabs>
          <w:tab w:val="left" w:pos="868"/>
        </w:tabs>
        <w:spacing w:after="60" w:line="360" w:lineRule="auto"/>
        <w:ind w:left="880" w:right="20" w:hanging="300"/>
        <w:rPr>
          <w:rFonts w:ascii="Times New Roman" w:hAnsi="Times New Roman"/>
          <w:sz w:val="28"/>
          <w:szCs w:val="28"/>
        </w:rPr>
      </w:pPr>
      <w:r w:rsidRPr="00474389">
        <w:rPr>
          <w:rStyle w:val="4"/>
          <w:rFonts w:ascii="Times New Roman" w:hAnsi="Times New Roman"/>
          <w:sz w:val="28"/>
          <w:szCs w:val="28"/>
        </w:rPr>
        <w:t>умение управлять своей познавательной деятельностью, проводить самооцен</w:t>
      </w:r>
      <w:r w:rsidRPr="00474389">
        <w:rPr>
          <w:rStyle w:val="4"/>
          <w:rFonts w:ascii="Times New Roman" w:hAnsi="Times New Roman"/>
          <w:sz w:val="28"/>
          <w:szCs w:val="28"/>
        </w:rPr>
        <w:softHyphen/>
        <w:t>ку уровня собственного интеллектуального развития;</w:t>
      </w:r>
    </w:p>
    <w:p w:rsidR="00474389" w:rsidRPr="00474389" w:rsidRDefault="00474389" w:rsidP="005337B4">
      <w:pPr>
        <w:numPr>
          <w:ilvl w:val="0"/>
          <w:numId w:val="27"/>
        </w:numPr>
        <w:tabs>
          <w:tab w:val="left" w:pos="563"/>
        </w:tabs>
        <w:spacing w:after="0" w:line="360" w:lineRule="auto"/>
        <w:ind w:firstLine="280"/>
        <w:jc w:val="both"/>
        <w:rPr>
          <w:rFonts w:ascii="Times New Roman" w:hAnsi="Times New Roman"/>
          <w:sz w:val="28"/>
          <w:szCs w:val="28"/>
        </w:rPr>
      </w:pPr>
      <w:bookmarkStart w:id="2" w:name="bookmark8"/>
      <w:r w:rsidRPr="00474389">
        <w:rPr>
          <w:rStyle w:val="110"/>
          <w:rFonts w:ascii="Times New Roman" w:hAnsi="Times New Roman"/>
          <w:sz w:val="28"/>
          <w:szCs w:val="28"/>
        </w:rPr>
        <w:t>метапредметных:</w:t>
      </w:r>
      <w:bookmarkEnd w:id="2"/>
    </w:p>
    <w:p w:rsidR="00474389" w:rsidRPr="00474389" w:rsidRDefault="00474389" w:rsidP="005337B4">
      <w:pPr>
        <w:pStyle w:val="22"/>
        <w:numPr>
          <w:ilvl w:val="0"/>
          <w:numId w:val="28"/>
        </w:numPr>
        <w:shd w:val="clear" w:color="auto" w:fill="auto"/>
        <w:tabs>
          <w:tab w:val="left" w:pos="868"/>
        </w:tabs>
        <w:spacing w:line="360" w:lineRule="auto"/>
        <w:ind w:left="880" w:right="20" w:hanging="300"/>
        <w:rPr>
          <w:rFonts w:ascii="Times New Roman" w:hAnsi="Times New Roman"/>
          <w:sz w:val="28"/>
          <w:szCs w:val="28"/>
        </w:rPr>
      </w:pPr>
      <w:r w:rsidRPr="00474389">
        <w:rPr>
          <w:rStyle w:val="4"/>
          <w:rFonts w:ascii="Times New Roman" w:hAnsi="Times New Roman"/>
          <w:sz w:val="28"/>
          <w:szCs w:val="28"/>
        </w:rPr>
        <w:t>использование различных видов познавательной деятельности для решения физических задач, применение основных методов познания (наблюдения,</w:t>
      </w:r>
    </w:p>
    <w:p w:rsidR="00474389" w:rsidRPr="00474389" w:rsidRDefault="00474389" w:rsidP="005337B4">
      <w:pPr>
        <w:pStyle w:val="22"/>
        <w:shd w:val="clear" w:color="auto" w:fill="auto"/>
        <w:spacing w:line="360" w:lineRule="auto"/>
        <w:ind w:left="860" w:right="20" w:firstLine="0"/>
        <w:jc w:val="left"/>
        <w:rPr>
          <w:rFonts w:ascii="Times New Roman" w:hAnsi="Times New Roman"/>
          <w:sz w:val="28"/>
          <w:szCs w:val="28"/>
        </w:rPr>
      </w:pPr>
      <w:r w:rsidRPr="00474389">
        <w:rPr>
          <w:rStyle w:val="6"/>
          <w:rFonts w:ascii="Times New Roman" w:hAnsi="Times New Roman"/>
          <w:sz w:val="28"/>
          <w:szCs w:val="28"/>
        </w:rPr>
        <w:t>описания, измерения, эксперимента) для изучения различных сторон окру</w:t>
      </w:r>
      <w:r w:rsidRPr="00474389">
        <w:rPr>
          <w:rStyle w:val="6"/>
          <w:rFonts w:ascii="Times New Roman" w:hAnsi="Times New Roman"/>
          <w:sz w:val="28"/>
          <w:szCs w:val="28"/>
        </w:rPr>
        <w:softHyphen/>
        <w:t>жающей действительности;</w:t>
      </w:r>
    </w:p>
    <w:p w:rsidR="00474389" w:rsidRPr="00474389" w:rsidRDefault="00474389" w:rsidP="005337B4">
      <w:pPr>
        <w:pStyle w:val="22"/>
        <w:numPr>
          <w:ilvl w:val="0"/>
          <w:numId w:val="28"/>
        </w:numPr>
        <w:shd w:val="clear" w:color="auto" w:fill="auto"/>
        <w:tabs>
          <w:tab w:val="left" w:pos="863"/>
        </w:tabs>
        <w:spacing w:line="360" w:lineRule="auto"/>
        <w:ind w:left="860" w:right="20" w:hanging="280"/>
        <w:rPr>
          <w:rFonts w:ascii="Times New Roman" w:hAnsi="Times New Roman"/>
          <w:sz w:val="28"/>
          <w:szCs w:val="28"/>
        </w:rPr>
      </w:pPr>
      <w:r w:rsidRPr="00474389">
        <w:rPr>
          <w:rStyle w:val="6"/>
          <w:rFonts w:ascii="Times New Roman" w:hAnsi="Times New Roman"/>
          <w:sz w:val="28"/>
          <w:szCs w:val="28"/>
        </w:rPr>
        <w:t>использование основных интеллектуальных операций: постановки задачи, формулирования гипотез, анализа и синтеза, сравнения, обобщения, систе</w:t>
      </w:r>
      <w:r w:rsidRPr="00474389">
        <w:rPr>
          <w:rStyle w:val="6"/>
          <w:rFonts w:ascii="Times New Roman" w:hAnsi="Times New Roman"/>
          <w:sz w:val="28"/>
          <w:szCs w:val="28"/>
        </w:rPr>
        <w:softHyphen/>
        <w:t>матизации, выявления причинно-следственных связей, поиска аналогов, фор</w:t>
      </w:r>
      <w:r w:rsidRPr="00474389">
        <w:rPr>
          <w:rStyle w:val="6"/>
          <w:rFonts w:ascii="Times New Roman" w:hAnsi="Times New Roman"/>
          <w:sz w:val="28"/>
          <w:szCs w:val="28"/>
        </w:rPr>
        <w:softHyphen/>
        <w:t>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w:t>
      </w:r>
    </w:p>
    <w:p w:rsidR="00474389" w:rsidRPr="00474389" w:rsidRDefault="00474389" w:rsidP="005337B4">
      <w:pPr>
        <w:pStyle w:val="22"/>
        <w:numPr>
          <w:ilvl w:val="0"/>
          <w:numId w:val="28"/>
        </w:numPr>
        <w:shd w:val="clear" w:color="auto" w:fill="auto"/>
        <w:tabs>
          <w:tab w:val="left" w:pos="863"/>
        </w:tabs>
        <w:spacing w:line="360" w:lineRule="auto"/>
        <w:ind w:left="860" w:right="20" w:hanging="280"/>
        <w:rPr>
          <w:rFonts w:ascii="Times New Roman" w:hAnsi="Times New Roman"/>
          <w:sz w:val="28"/>
          <w:szCs w:val="28"/>
        </w:rPr>
      </w:pPr>
      <w:r w:rsidRPr="00474389">
        <w:rPr>
          <w:rStyle w:val="6"/>
          <w:rFonts w:ascii="Times New Roman" w:hAnsi="Times New Roman"/>
          <w:sz w:val="28"/>
          <w:szCs w:val="28"/>
        </w:rPr>
        <w:t>умение генерировать идеи и определять средства, необходимые для их реа</w:t>
      </w:r>
      <w:r w:rsidRPr="00474389">
        <w:rPr>
          <w:rStyle w:val="6"/>
          <w:rFonts w:ascii="Times New Roman" w:hAnsi="Times New Roman"/>
          <w:sz w:val="28"/>
          <w:szCs w:val="28"/>
        </w:rPr>
        <w:softHyphen/>
        <w:t>лизации;</w:t>
      </w:r>
    </w:p>
    <w:p w:rsidR="00474389" w:rsidRPr="00474389" w:rsidRDefault="00474389" w:rsidP="005337B4">
      <w:pPr>
        <w:pStyle w:val="22"/>
        <w:numPr>
          <w:ilvl w:val="0"/>
          <w:numId w:val="28"/>
        </w:numPr>
        <w:shd w:val="clear" w:color="auto" w:fill="auto"/>
        <w:tabs>
          <w:tab w:val="left" w:pos="863"/>
        </w:tabs>
        <w:spacing w:line="360" w:lineRule="auto"/>
        <w:ind w:left="860" w:right="20" w:hanging="280"/>
        <w:rPr>
          <w:rFonts w:ascii="Times New Roman" w:hAnsi="Times New Roman"/>
          <w:sz w:val="28"/>
          <w:szCs w:val="28"/>
        </w:rPr>
      </w:pPr>
      <w:r w:rsidRPr="00474389">
        <w:rPr>
          <w:rStyle w:val="6"/>
          <w:rFonts w:ascii="Times New Roman" w:hAnsi="Times New Roman"/>
          <w:sz w:val="28"/>
          <w:szCs w:val="28"/>
        </w:rPr>
        <w:lastRenderedPageBreak/>
        <w:t>умение использовать различные источники для получения физической ин</w:t>
      </w:r>
      <w:r w:rsidRPr="00474389">
        <w:rPr>
          <w:rStyle w:val="6"/>
          <w:rFonts w:ascii="Times New Roman" w:hAnsi="Times New Roman"/>
          <w:sz w:val="28"/>
          <w:szCs w:val="28"/>
        </w:rPr>
        <w:softHyphen/>
        <w:t>формации, оценивать ее достоверность;</w:t>
      </w:r>
    </w:p>
    <w:p w:rsidR="00474389" w:rsidRPr="00474389" w:rsidRDefault="00474389" w:rsidP="005337B4">
      <w:pPr>
        <w:pStyle w:val="22"/>
        <w:numPr>
          <w:ilvl w:val="0"/>
          <w:numId w:val="28"/>
        </w:numPr>
        <w:shd w:val="clear" w:color="auto" w:fill="auto"/>
        <w:tabs>
          <w:tab w:val="left" w:pos="863"/>
        </w:tabs>
        <w:spacing w:line="360" w:lineRule="auto"/>
        <w:ind w:left="860" w:hanging="280"/>
        <w:rPr>
          <w:rFonts w:ascii="Times New Roman" w:hAnsi="Times New Roman"/>
          <w:sz w:val="28"/>
          <w:szCs w:val="28"/>
        </w:rPr>
      </w:pPr>
      <w:r w:rsidRPr="00474389">
        <w:rPr>
          <w:rStyle w:val="6"/>
          <w:rFonts w:ascii="Times New Roman" w:hAnsi="Times New Roman"/>
          <w:sz w:val="28"/>
          <w:szCs w:val="28"/>
        </w:rPr>
        <w:t>умение анализировать и представлять информацию в различных видах;</w:t>
      </w:r>
    </w:p>
    <w:p w:rsidR="00474389" w:rsidRPr="00474389" w:rsidRDefault="00474389" w:rsidP="005337B4">
      <w:pPr>
        <w:pStyle w:val="22"/>
        <w:numPr>
          <w:ilvl w:val="0"/>
          <w:numId w:val="28"/>
        </w:numPr>
        <w:shd w:val="clear" w:color="auto" w:fill="auto"/>
        <w:tabs>
          <w:tab w:val="left" w:pos="863"/>
        </w:tabs>
        <w:spacing w:after="60" w:line="360" w:lineRule="auto"/>
        <w:ind w:left="860" w:right="20" w:hanging="280"/>
        <w:rPr>
          <w:rFonts w:ascii="Times New Roman" w:hAnsi="Times New Roman"/>
          <w:sz w:val="28"/>
          <w:szCs w:val="28"/>
        </w:rPr>
      </w:pPr>
      <w:r w:rsidRPr="00474389">
        <w:rPr>
          <w:rStyle w:val="6"/>
          <w:rFonts w:ascii="Times New Roman" w:hAnsi="Times New Roman"/>
          <w:sz w:val="28"/>
          <w:szCs w:val="28"/>
        </w:rPr>
        <w:t>умение публично представлять результаты собственного исследования, вести дискуссии, доступно и гармонично сочетая содержание и формы представ</w:t>
      </w:r>
      <w:r w:rsidRPr="00474389">
        <w:rPr>
          <w:rStyle w:val="6"/>
          <w:rFonts w:ascii="Times New Roman" w:hAnsi="Times New Roman"/>
          <w:sz w:val="28"/>
          <w:szCs w:val="28"/>
        </w:rPr>
        <w:softHyphen/>
        <w:t>ляемой информации;</w:t>
      </w:r>
    </w:p>
    <w:p w:rsidR="00474389" w:rsidRPr="00474389" w:rsidRDefault="00474389" w:rsidP="005337B4">
      <w:pPr>
        <w:spacing w:line="360" w:lineRule="auto"/>
        <w:ind w:firstLine="280"/>
        <w:rPr>
          <w:rFonts w:ascii="Times New Roman" w:hAnsi="Times New Roman"/>
          <w:sz w:val="28"/>
          <w:szCs w:val="28"/>
        </w:rPr>
      </w:pPr>
      <w:bookmarkStart w:id="3" w:name="bookmark9"/>
      <w:r w:rsidRPr="00474389">
        <w:rPr>
          <w:rStyle w:val="1110pt"/>
          <w:rFonts w:ascii="Times New Roman" w:hAnsi="Times New Roman" w:cs="Times New Roman"/>
          <w:sz w:val="28"/>
          <w:szCs w:val="28"/>
        </w:rPr>
        <w:t>•</w:t>
      </w:r>
      <w:r w:rsidRPr="00474389">
        <w:rPr>
          <w:rStyle w:val="110"/>
          <w:rFonts w:ascii="Times New Roman" w:hAnsi="Times New Roman"/>
          <w:sz w:val="28"/>
          <w:szCs w:val="28"/>
        </w:rPr>
        <w:t xml:space="preserve"> предметных:</w:t>
      </w:r>
      <w:bookmarkEnd w:id="3"/>
    </w:p>
    <w:p w:rsidR="00474389" w:rsidRPr="00474389" w:rsidRDefault="00474389" w:rsidP="005337B4">
      <w:pPr>
        <w:pStyle w:val="22"/>
        <w:numPr>
          <w:ilvl w:val="0"/>
          <w:numId w:val="28"/>
        </w:numPr>
        <w:shd w:val="clear" w:color="auto" w:fill="auto"/>
        <w:tabs>
          <w:tab w:val="left" w:pos="863"/>
        </w:tabs>
        <w:spacing w:line="360" w:lineRule="auto"/>
        <w:ind w:left="860" w:right="20" w:hanging="280"/>
        <w:rPr>
          <w:rFonts w:ascii="Times New Roman" w:hAnsi="Times New Roman"/>
          <w:sz w:val="28"/>
          <w:szCs w:val="28"/>
        </w:rPr>
      </w:pPr>
      <w:r w:rsidRPr="00474389">
        <w:rPr>
          <w:rStyle w:val="6"/>
          <w:rFonts w:ascii="Times New Roman" w:hAnsi="Times New Roman"/>
          <w:sz w:val="28"/>
          <w:szCs w:val="28"/>
        </w:rPr>
        <w:t>сформированность представлений о роли и месте физики в современной на</w:t>
      </w:r>
      <w:r w:rsidRPr="00474389">
        <w:rPr>
          <w:rStyle w:val="6"/>
          <w:rFonts w:ascii="Times New Roman" w:hAnsi="Times New Roman"/>
          <w:sz w:val="28"/>
          <w:szCs w:val="28"/>
        </w:rPr>
        <w:softHyphen/>
        <w:t>учной картине мира; понимание физической сущности наблюдаемых во Все</w:t>
      </w:r>
      <w:r w:rsidRPr="00474389">
        <w:rPr>
          <w:rStyle w:val="6"/>
          <w:rFonts w:ascii="Times New Roman" w:hAnsi="Times New Roman"/>
          <w:sz w:val="28"/>
          <w:szCs w:val="28"/>
        </w:rPr>
        <w:softHyphen/>
        <w:t>ленной явлений, роли физики в формировании кругозора и функциональной грамотности человека для решения практических задач;</w:t>
      </w:r>
    </w:p>
    <w:p w:rsidR="00474389" w:rsidRPr="00474389" w:rsidRDefault="00474389" w:rsidP="005337B4">
      <w:pPr>
        <w:pStyle w:val="22"/>
        <w:numPr>
          <w:ilvl w:val="0"/>
          <w:numId w:val="28"/>
        </w:numPr>
        <w:shd w:val="clear" w:color="auto" w:fill="auto"/>
        <w:tabs>
          <w:tab w:val="left" w:pos="863"/>
        </w:tabs>
        <w:spacing w:line="360" w:lineRule="auto"/>
        <w:ind w:left="860" w:right="20" w:hanging="280"/>
        <w:rPr>
          <w:rFonts w:ascii="Times New Roman" w:hAnsi="Times New Roman"/>
          <w:sz w:val="28"/>
          <w:szCs w:val="28"/>
        </w:rPr>
      </w:pPr>
      <w:r w:rsidRPr="00474389">
        <w:rPr>
          <w:rStyle w:val="6"/>
          <w:rFonts w:ascii="Times New Roman" w:hAnsi="Times New Roman"/>
          <w:sz w:val="28"/>
          <w:szCs w:val="28"/>
        </w:rPr>
        <w:t>владение основополагающими физическими понятиями, закономерностями, законами и теориями; уверенное использование физической терминологии и символики;</w:t>
      </w:r>
    </w:p>
    <w:p w:rsidR="00474389" w:rsidRPr="00474389" w:rsidRDefault="00474389" w:rsidP="005337B4">
      <w:pPr>
        <w:pStyle w:val="22"/>
        <w:numPr>
          <w:ilvl w:val="0"/>
          <w:numId w:val="28"/>
        </w:numPr>
        <w:shd w:val="clear" w:color="auto" w:fill="auto"/>
        <w:tabs>
          <w:tab w:val="left" w:pos="863"/>
        </w:tabs>
        <w:spacing w:line="360" w:lineRule="auto"/>
        <w:ind w:left="860" w:right="20" w:hanging="280"/>
        <w:rPr>
          <w:rFonts w:ascii="Times New Roman" w:hAnsi="Times New Roman"/>
          <w:sz w:val="28"/>
          <w:szCs w:val="28"/>
        </w:rPr>
      </w:pPr>
      <w:r w:rsidRPr="00474389">
        <w:rPr>
          <w:rStyle w:val="6"/>
          <w:rFonts w:ascii="Times New Roman" w:hAnsi="Times New Roman"/>
          <w:sz w:val="28"/>
          <w:szCs w:val="28"/>
        </w:rPr>
        <w:t>владение основными методами научного познания, используемыми в физике: наблюдением, описанием, измерением, экспериментом;</w:t>
      </w:r>
    </w:p>
    <w:p w:rsidR="00474389" w:rsidRPr="00474389" w:rsidRDefault="00474389" w:rsidP="005337B4">
      <w:pPr>
        <w:pStyle w:val="22"/>
        <w:numPr>
          <w:ilvl w:val="0"/>
          <w:numId w:val="28"/>
        </w:numPr>
        <w:shd w:val="clear" w:color="auto" w:fill="auto"/>
        <w:tabs>
          <w:tab w:val="left" w:pos="863"/>
        </w:tabs>
        <w:spacing w:line="360" w:lineRule="auto"/>
        <w:ind w:left="860" w:right="20" w:hanging="280"/>
        <w:rPr>
          <w:rFonts w:ascii="Times New Roman" w:hAnsi="Times New Roman"/>
          <w:sz w:val="28"/>
          <w:szCs w:val="28"/>
        </w:rPr>
      </w:pPr>
      <w:r w:rsidRPr="00474389">
        <w:rPr>
          <w:rStyle w:val="6"/>
          <w:rFonts w:ascii="Times New Roman" w:hAnsi="Times New Roman"/>
          <w:sz w:val="28"/>
          <w:szCs w:val="28"/>
        </w:rPr>
        <w:t>умения обрабатывать результаты измерений, обнаруживать зависимость между физическими величинами, объяснять полученные результаты и де</w:t>
      </w:r>
      <w:r w:rsidRPr="00474389">
        <w:rPr>
          <w:rStyle w:val="6"/>
          <w:rFonts w:ascii="Times New Roman" w:hAnsi="Times New Roman"/>
          <w:sz w:val="28"/>
          <w:szCs w:val="28"/>
        </w:rPr>
        <w:softHyphen/>
        <w:t>лать выводы;</w:t>
      </w:r>
    </w:p>
    <w:p w:rsidR="00474389" w:rsidRPr="00474389" w:rsidRDefault="00474389" w:rsidP="005337B4">
      <w:pPr>
        <w:pStyle w:val="22"/>
        <w:numPr>
          <w:ilvl w:val="0"/>
          <w:numId w:val="28"/>
        </w:numPr>
        <w:shd w:val="clear" w:color="auto" w:fill="auto"/>
        <w:tabs>
          <w:tab w:val="left" w:pos="863"/>
        </w:tabs>
        <w:spacing w:line="360" w:lineRule="auto"/>
        <w:ind w:left="860" w:hanging="280"/>
        <w:rPr>
          <w:rFonts w:ascii="Times New Roman" w:hAnsi="Times New Roman"/>
          <w:sz w:val="28"/>
          <w:szCs w:val="28"/>
        </w:rPr>
      </w:pPr>
      <w:r w:rsidRPr="00474389">
        <w:rPr>
          <w:rStyle w:val="6"/>
          <w:rFonts w:ascii="Times New Roman" w:hAnsi="Times New Roman"/>
          <w:sz w:val="28"/>
          <w:szCs w:val="28"/>
        </w:rPr>
        <w:t>сформированность умения решать физические задачи;</w:t>
      </w:r>
    </w:p>
    <w:p w:rsidR="00474389" w:rsidRPr="00474389" w:rsidRDefault="00474389" w:rsidP="005337B4">
      <w:pPr>
        <w:pStyle w:val="22"/>
        <w:numPr>
          <w:ilvl w:val="0"/>
          <w:numId w:val="28"/>
        </w:numPr>
        <w:shd w:val="clear" w:color="auto" w:fill="auto"/>
        <w:tabs>
          <w:tab w:val="left" w:pos="863"/>
        </w:tabs>
        <w:spacing w:line="360" w:lineRule="auto"/>
        <w:ind w:left="860" w:right="20" w:hanging="280"/>
        <w:rPr>
          <w:rFonts w:ascii="Times New Roman" w:hAnsi="Times New Roman"/>
          <w:sz w:val="28"/>
          <w:szCs w:val="28"/>
        </w:rPr>
      </w:pPr>
      <w:r w:rsidRPr="00474389">
        <w:rPr>
          <w:rStyle w:val="6"/>
          <w:rFonts w:ascii="Times New Roman" w:hAnsi="Times New Roman"/>
          <w:sz w:val="28"/>
          <w:szCs w:val="28"/>
        </w:rPr>
        <w:t>сформированность умения применять полученные знания для объяснения условий протекания физических явлений в природе, профессиональной сфере и для принятия практических решений в повседневной жизни;</w:t>
      </w:r>
    </w:p>
    <w:p w:rsidR="00474389" w:rsidRPr="00474389" w:rsidRDefault="00474389" w:rsidP="005337B4">
      <w:pPr>
        <w:pStyle w:val="22"/>
        <w:numPr>
          <w:ilvl w:val="0"/>
          <w:numId w:val="28"/>
        </w:numPr>
        <w:shd w:val="clear" w:color="auto" w:fill="auto"/>
        <w:tabs>
          <w:tab w:val="left" w:pos="863"/>
        </w:tabs>
        <w:spacing w:after="91" w:line="360" w:lineRule="auto"/>
        <w:ind w:left="860" w:right="20" w:hanging="280"/>
        <w:rPr>
          <w:rFonts w:ascii="Times New Roman" w:hAnsi="Times New Roman"/>
          <w:sz w:val="28"/>
          <w:szCs w:val="28"/>
        </w:rPr>
      </w:pPr>
      <w:r w:rsidRPr="00474389">
        <w:rPr>
          <w:rStyle w:val="6"/>
          <w:rFonts w:ascii="Times New Roman" w:hAnsi="Times New Roman"/>
          <w:sz w:val="28"/>
          <w:szCs w:val="28"/>
        </w:rPr>
        <w:t>сформированность собственной позиции по отношению к физической инфор</w:t>
      </w:r>
      <w:r w:rsidRPr="00474389">
        <w:rPr>
          <w:rStyle w:val="6"/>
          <w:rFonts w:ascii="Times New Roman" w:hAnsi="Times New Roman"/>
          <w:sz w:val="28"/>
          <w:szCs w:val="28"/>
        </w:rPr>
        <w:softHyphen/>
        <w:t>мации, получаемой из разных источников.</w:t>
      </w:r>
    </w:p>
    <w:p w:rsidR="00A259F6" w:rsidRPr="00A259F6" w:rsidRDefault="00A259F6" w:rsidP="00A259F6">
      <w:pPr>
        <w:tabs>
          <w:tab w:val="left" w:pos="266"/>
        </w:tabs>
        <w:spacing w:line="360" w:lineRule="auto"/>
        <w:jc w:val="both"/>
        <w:rPr>
          <w:rFonts w:ascii="Times New Roman" w:hAnsi="Times New Roman"/>
          <w:b/>
          <w:sz w:val="28"/>
          <w:szCs w:val="28"/>
        </w:rPr>
      </w:pPr>
      <w:r w:rsidRPr="00A259F6">
        <w:rPr>
          <w:rFonts w:ascii="Times New Roman" w:hAnsi="Times New Roman"/>
          <w:b/>
          <w:sz w:val="28"/>
          <w:szCs w:val="28"/>
        </w:rPr>
        <w:lastRenderedPageBreak/>
        <w:t>В результате освоения дисциплины у обучающегося должны формироваться следующие компетенции:</w:t>
      </w:r>
    </w:p>
    <w:p w:rsidR="00007DE9" w:rsidRDefault="00007DE9" w:rsidP="00007DE9">
      <w:pPr>
        <w:pStyle w:val="3"/>
        <w:shd w:val="clear" w:color="auto" w:fill="auto"/>
        <w:spacing w:line="480" w:lineRule="exact"/>
        <w:ind w:left="20" w:right="20" w:firstLine="720"/>
        <w:jc w:val="both"/>
      </w:pPr>
      <w:r>
        <w:t>ОК 01. Выбирать способы решения задач профессиональной деятельности, применительно к различным контекстам.</w:t>
      </w:r>
    </w:p>
    <w:p w:rsidR="00007DE9" w:rsidRDefault="00007DE9" w:rsidP="00007DE9">
      <w:pPr>
        <w:pStyle w:val="3"/>
        <w:shd w:val="clear" w:color="auto" w:fill="auto"/>
        <w:spacing w:line="480" w:lineRule="exact"/>
        <w:ind w:left="20" w:right="20" w:firstLine="720"/>
        <w:jc w:val="both"/>
      </w:pPr>
      <w:r>
        <w:t>ОК 02. Осуществлять поиск, анализ и интерпретацию информации, необходимой для выполнения задач профессиональной деятельности.</w:t>
      </w:r>
    </w:p>
    <w:p w:rsidR="00007DE9" w:rsidRDefault="00007DE9" w:rsidP="00007DE9">
      <w:pPr>
        <w:pStyle w:val="3"/>
        <w:shd w:val="clear" w:color="auto" w:fill="auto"/>
        <w:spacing w:line="480" w:lineRule="exact"/>
        <w:ind w:left="20" w:right="20" w:firstLine="720"/>
        <w:jc w:val="both"/>
      </w:pPr>
      <w:r>
        <w:t>ОК 03. Планировать и реализовывать собственное профессиональное и личностное развитие.</w:t>
      </w:r>
    </w:p>
    <w:p w:rsidR="00007DE9" w:rsidRDefault="00007DE9" w:rsidP="00007DE9">
      <w:pPr>
        <w:pStyle w:val="3"/>
        <w:shd w:val="clear" w:color="auto" w:fill="auto"/>
        <w:spacing w:line="480" w:lineRule="exact"/>
        <w:ind w:left="20" w:right="20" w:firstLine="720"/>
        <w:jc w:val="both"/>
      </w:pPr>
      <w:r>
        <w:t>ОК 04. Работать в коллективе и команде, эффективно взаимодействовать с коллегами, руководством, клиентами.</w:t>
      </w:r>
    </w:p>
    <w:p w:rsidR="00007DE9" w:rsidRDefault="00007DE9" w:rsidP="00007DE9">
      <w:pPr>
        <w:pStyle w:val="3"/>
        <w:shd w:val="clear" w:color="auto" w:fill="auto"/>
        <w:spacing w:line="480" w:lineRule="exact"/>
        <w:ind w:left="20" w:right="20" w:firstLine="720"/>
        <w:jc w:val="both"/>
      </w:pPr>
      <w:r>
        <w:t>ОК 05. Осуществлять устную и письменную коммуникацию на государственном языке с учетом особенностей социального и культурного контекста.</w:t>
      </w:r>
    </w:p>
    <w:p w:rsidR="00007DE9" w:rsidRDefault="00007DE9" w:rsidP="00007DE9">
      <w:pPr>
        <w:pStyle w:val="3"/>
        <w:shd w:val="clear" w:color="auto" w:fill="auto"/>
        <w:spacing w:line="480" w:lineRule="exact"/>
        <w:ind w:left="20" w:right="20" w:firstLine="720"/>
        <w:jc w:val="both"/>
      </w:pPr>
      <w:r>
        <w:t>ОК 06. Проявлять гражданско-патриотическую позицию, демонстрировать осознанное поведение на основе традиционных общечеловеческих ценностей.</w:t>
      </w:r>
    </w:p>
    <w:p w:rsidR="00007DE9" w:rsidRDefault="00007DE9" w:rsidP="00007DE9">
      <w:pPr>
        <w:pStyle w:val="3"/>
        <w:shd w:val="clear" w:color="auto" w:fill="auto"/>
        <w:spacing w:line="480" w:lineRule="exact"/>
        <w:ind w:left="20" w:right="20" w:firstLine="720"/>
        <w:jc w:val="both"/>
      </w:pPr>
      <w:r>
        <w:t>ОК 07. Содействовать сохранению окружающей среды, ресурсосбережению, эффективно действовать в чрезвычайных ситуациях.</w:t>
      </w:r>
    </w:p>
    <w:p w:rsidR="00007DE9" w:rsidRDefault="00007DE9" w:rsidP="00007DE9">
      <w:pPr>
        <w:pStyle w:val="3"/>
        <w:shd w:val="clear" w:color="auto" w:fill="auto"/>
        <w:spacing w:line="480" w:lineRule="exact"/>
        <w:ind w:left="20" w:right="20" w:firstLine="720"/>
        <w:jc w:val="both"/>
      </w:pPr>
      <w: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007DE9" w:rsidRDefault="00007DE9" w:rsidP="00007DE9">
      <w:pPr>
        <w:pStyle w:val="3"/>
        <w:shd w:val="clear" w:color="auto" w:fill="auto"/>
        <w:spacing w:line="480" w:lineRule="exact"/>
        <w:ind w:left="20" w:right="20" w:firstLine="720"/>
        <w:jc w:val="both"/>
      </w:pPr>
      <w:r>
        <w:t>ОК 09. Использовать информационные технологии в профессиональной деятельности.</w:t>
      </w:r>
    </w:p>
    <w:p w:rsidR="00007DE9" w:rsidRDefault="00007DE9" w:rsidP="00007DE9">
      <w:pPr>
        <w:pStyle w:val="3"/>
        <w:shd w:val="clear" w:color="auto" w:fill="auto"/>
        <w:spacing w:line="480" w:lineRule="exact"/>
        <w:ind w:left="20" w:right="20" w:firstLine="720"/>
        <w:jc w:val="both"/>
      </w:pPr>
      <w:r>
        <w:t>ОК 10. Пользоваться профессиональной документацией на государственном и иностранном языке.</w:t>
      </w:r>
    </w:p>
    <w:p w:rsidR="00007DE9" w:rsidRDefault="00007DE9" w:rsidP="00007DE9">
      <w:pPr>
        <w:pStyle w:val="3"/>
        <w:shd w:val="clear" w:color="auto" w:fill="auto"/>
        <w:spacing w:line="480" w:lineRule="exact"/>
        <w:ind w:left="20" w:right="20" w:firstLine="720"/>
        <w:jc w:val="both"/>
      </w:pPr>
      <w:r>
        <w:t>ОК 11. Планировать предпринимательскую деятельность в профессиональной сфере.</w:t>
      </w:r>
    </w:p>
    <w:p w:rsidR="00641536" w:rsidRDefault="00641536" w:rsidP="00EB7743">
      <w:pPr>
        <w:spacing w:after="0" w:line="360" w:lineRule="auto"/>
        <w:jc w:val="both"/>
        <w:rPr>
          <w:rFonts w:ascii="Times New Roman" w:hAnsi="Times New Roman"/>
          <w:b/>
          <w:sz w:val="28"/>
          <w:szCs w:val="28"/>
        </w:rPr>
      </w:pPr>
    </w:p>
    <w:p w:rsidR="00647B3D" w:rsidRPr="00EB7743" w:rsidRDefault="00647B3D" w:rsidP="005337B4">
      <w:pPr>
        <w:spacing w:after="0" w:line="360" w:lineRule="auto"/>
        <w:jc w:val="both"/>
        <w:rPr>
          <w:rFonts w:ascii="Times New Roman" w:hAnsi="Times New Roman"/>
          <w:b/>
          <w:sz w:val="28"/>
          <w:szCs w:val="28"/>
        </w:rPr>
      </w:pPr>
      <w:r w:rsidRPr="00EB7743">
        <w:rPr>
          <w:rFonts w:ascii="Times New Roman" w:hAnsi="Times New Roman"/>
          <w:b/>
          <w:sz w:val="28"/>
          <w:szCs w:val="28"/>
        </w:rPr>
        <w:lastRenderedPageBreak/>
        <w:t>1.4. Рекомендуемое количество часов на освоение программы дисциплины:</w:t>
      </w:r>
    </w:p>
    <w:p w:rsidR="00647B3D" w:rsidRPr="00EB7743" w:rsidRDefault="00647B3D" w:rsidP="00533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r w:rsidRPr="00EB7743">
        <w:rPr>
          <w:rFonts w:ascii="Times New Roman" w:hAnsi="Times New Roman"/>
          <w:sz w:val="28"/>
          <w:szCs w:val="28"/>
        </w:rPr>
        <w:t xml:space="preserve">максимальной учебной нагрузки обучающегося </w:t>
      </w:r>
      <w:r w:rsidR="00CF2A7F">
        <w:rPr>
          <w:rFonts w:ascii="Times New Roman" w:hAnsi="Times New Roman"/>
          <w:sz w:val="28"/>
          <w:szCs w:val="28"/>
        </w:rPr>
        <w:t>1</w:t>
      </w:r>
      <w:r w:rsidR="00DA224A">
        <w:rPr>
          <w:rFonts w:ascii="Times New Roman" w:hAnsi="Times New Roman"/>
          <w:sz w:val="28"/>
          <w:szCs w:val="28"/>
        </w:rPr>
        <w:t>08</w:t>
      </w:r>
      <w:r w:rsidRPr="00EB7743">
        <w:rPr>
          <w:rFonts w:ascii="Times New Roman" w:hAnsi="Times New Roman"/>
          <w:sz w:val="28"/>
          <w:szCs w:val="28"/>
        </w:rPr>
        <w:t xml:space="preserve"> часов, в том числе:</w:t>
      </w:r>
    </w:p>
    <w:p w:rsidR="00647B3D" w:rsidRPr="00EB7743" w:rsidRDefault="00647B3D" w:rsidP="00533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r w:rsidRPr="00EB7743">
        <w:rPr>
          <w:rFonts w:ascii="Times New Roman" w:hAnsi="Times New Roman"/>
          <w:sz w:val="28"/>
          <w:szCs w:val="28"/>
        </w:rPr>
        <w:t>обязательной аудиторной учебной нагрузки обучающегося 1</w:t>
      </w:r>
      <w:r w:rsidR="00DA224A">
        <w:rPr>
          <w:rFonts w:ascii="Times New Roman" w:hAnsi="Times New Roman"/>
          <w:sz w:val="28"/>
          <w:szCs w:val="28"/>
        </w:rPr>
        <w:t>08</w:t>
      </w:r>
      <w:r w:rsidRPr="00EB7743">
        <w:rPr>
          <w:rFonts w:ascii="Times New Roman" w:hAnsi="Times New Roman"/>
          <w:sz w:val="28"/>
          <w:szCs w:val="28"/>
        </w:rPr>
        <w:t xml:space="preserve"> часов;</w:t>
      </w:r>
    </w:p>
    <w:p w:rsidR="00647B3D" w:rsidRDefault="00647B3D" w:rsidP="00533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bCs/>
          <w:sz w:val="28"/>
          <w:szCs w:val="28"/>
        </w:rPr>
      </w:pPr>
      <w:r w:rsidRPr="00EB7743">
        <w:rPr>
          <w:rFonts w:ascii="Times New Roman" w:hAnsi="Times New Roman"/>
          <w:sz w:val="28"/>
          <w:szCs w:val="28"/>
        </w:rPr>
        <w:t xml:space="preserve">самостоятельной работы обучающегося </w:t>
      </w:r>
      <w:r w:rsidR="00DA224A">
        <w:rPr>
          <w:rFonts w:ascii="Times New Roman" w:hAnsi="Times New Roman"/>
          <w:sz w:val="28"/>
          <w:szCs w:val="28"/>
        </w:rPr>
        <w:t>0</w:t>
      </w:r>
      <w:r w:rsidRPr="00EB7743">
        <w:rPr>
          <w:rFonts w:ascii="Times New Roman" w:hAnsi="Times New Roman"/>
          <w:sz w:val="28"/>
          <w:szCs w:val="28"/>
        </w:rPr>
        <w:t xml:space="preserve"> час</w:t>
      </w:r>
      <w:r w:rsidR="00CF2A7F">
        <w:rPr>
          <w:rFonts w:ascii="Times New Roman" w:hAnsi="Times New Roman"/>
          <w:sz w:val="28"/>
          <w:szCs w:val="28"/>
        </w:rPr>
        <w:t>ов</w:t>
      </w:r>
      <w:r w:rsidRPr="00EB7743">
        <w:rPr>
          <w:rFonts w:ascii="Times New Roman" w:hAnsi="Times New Roman"/>
          <w:sz w:val="28"/>
          <w:szCs w:val="28"/>
        </w:rPr>
        <w:t>.</w:t>
      </w:r>
    </w:p>
    <w:p w:rsidR="008C4EDE" w:rsidRPr="00E57D44" w:rsidRDefault="00A259F6" w:rsidP="00533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
          <w:sz w:val="28"/>
          <w:szCs w:val="28"/>
        </w:rPr>
      </w:pPr>
      <w:r>
        <w:rPr>
          <w:rFonts w:ascii="Times New Roman" w:hAnsi="Times New Roman"/>
          <w:b/>
          <w:sz w:val="28"/>
          <w:szCs w:val="28"/>
        </w:rPr>
        <w:br w:type="page"/>
      </w:r>
      <w:r w:rsidR="008C4EDE" w:rsidRPr="00E57D44">
        <w:rPr>
          <w:rFonts w:ascii="Times New Roman" w:hAnsi="Times New Roman"/>
          <w:b/>
          <w:sz w:val="28"/>
          <w:szCs w:val="28"/>
        </w:rPr>
        <w:lastRenderedPageBreak/>
        <w:t>2. СТРУКТУРА И ПРИМЕРНОЕ СОДЕРЖАНИЕ УЧЕБНОЙ ДИСЦИПЛИНЫ</w:t>
      </w:r>
    </w:p>
    <w:p w:rsidR="008C4EDE" w:rsidRPr="00E57D44" w:rsidRDefault="008C4EDE" w:rsidP="008C4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hAnsi="Times New Roman"/>
          <w:u w:val="single"/>
        </w:rPr>
      </w:pPr>
      <w:r w:rsidRPr="00E57D44">
        <w:rPr>
          <w:rFonts w:ascii="Times New Roman" w:hAnsi="Times New Roman"/>
          <w:b/>
          <w:sz w:val="28"/>
          <w:szCs w:val="28"/>
        </w:rPr>
        <w:t>2.1. Объем учебной дисциплины и виды учебной работы</w:t>
      </w:r>
    </w:p>
    <w:p w:rsidR="008C4EDE" w:rsidRPr="00E57D44" w:rsidRDefault="008C4EDE" w:rsidP="008C4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rFonts w:ascii="Times New Roman" w:hAnsi="Times New Roman"/>
          <w:b/>
          <w:sz w:val="28"/>
          <w:szCs w:val="28"/>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8C4EDE" w:rsidRPr="009F0178" w:rsidTr="009F0178">
        <w:trPr>
          <w:trHeight w:hRule="exact" w:val="459"/>
        </w:trPr>
        <w:tc>
          <w:tcPr>
            <w:tcW w:w="7054" w:type="dxa"/>
            <w:shd w:val="clear" w:color="auto" w:fill="auto"/>
          </w:tcPr>
          <w:p w:rsidR="008C4EDE" w:rsidRPr="009F0178" w:rsidRDefault="008C4EDE" w:rsidP="00CF2A7F">
            <w:pPr>
              <w:spacing w:after="0" w:line="240" w:lineRule="auto"/>
              <w:jc w:val="center"/>
              <w:rPr>
                <w:rFonts w:ascii="Times New Roman" w:hAnsi="Times New Roman"/>
                <w:b/>
                <w:sz w:val="24"/>
                <w:szCs w:val="24"/>
              </w:rPr>
            </w:pPr>
            <w:r w:rsidRPr="009F0178">
              <w:rPr>
                <w:rFonts w:ascii="Times New Roman" w:hAnsi="Times New Roman"/>
                <w:b/>
                <w:sz w:val="24"/>
                <w:szCs w:val="24"/>
              </w:rPr>
              <w:t>Вид учебной работы</w:t>
            </w:r>
          </w:p>
        </w:tc>
        <w:tc>
          <w:tcPr>
            <w:tcW w:w="2517" w:type="dxa"/>
            <w:shd w:val="clear" w:color="auto" w:fill="auto"/>
          </w:tcPr>
          <w:p w:rsidR="008C4EDE" w:rsidRPr="009F0178" w:rsidRDefault="008C4EDE" w:rsidP="00CF2A7F">
            <w:pPr>
              <w:spacing w:after="0" w:line="240" w:lineRule="auto"/>
              <w:jc w:val="center"/>
              <w:rPr>
                <w:rFonts w:ascii="Times New Roman" w:hAnsi="Times New Roman"/>
                <w:i/>
                <w:iCs/>
                <w:sz w:val="24"/>
                <w:szCs w:val="24"/>
              </w:rPr>
            </w:pPr>
            <w:r w:rsidRPr="009F0178">
              <w:rPr>
                <w:rFonts w:ascii="Times New Roman" w:hAnsi="Times New Roman"/>
                <w:b/>
                <w:i/>
                <w:iCs/>
                <w:sz w:val="24"/>
                <w:szCs w:val="24"/>
              </w:rPr>
              <w:t>Объем часов</w:t>
            </w:r>
          </w:p>
        </w:tc>
      </w:tr>
      <w:tr w:rsidR="008C4EDE" w:rsidRPr="009F0178" w:rsidTr="009F0178">
        <w:trPr>
          <w:trHeight w:hRule="exact" w:val="340"/>
        </w:trPr>
        <w:tc>
          <w:tcPr>
            <w:tcW w:w="7054" w:type="dxa"/>
            <w:shd w:val="clear" w:color="auto" w:fill="auto"/>
          </w:tcPr>
          <w:p w:rsidR="008C4EDE" w:rsidRPr="009F0178" w:rsidRDefault="008C4EDE" w:rsidP="00CF2A7F">
            <w:pPr>
              <w:spacing w:after="0" w:line="240" w:lineRule="auto"/>
              <w:rPr>
                <w:rFonts w:ascii="Times New Roman" w:hAnsi="Times New Roman"/>
                <w:b/>
                <w:sz w:val="24"/>
                <w:szCs w:val="24"/>
              </w:rPr>
            </w:pPr>
            <w:r w:rsidRPr="009F0178">
              <w:rPr>
                <w:rFonts w:ascii="Times New Roman" w:hAnsi="Times New Roman"/>
                <w:b/>
                <w:sz w:val="24"/>
                <w:szCs w:val="24"/>
              </w:rPr>
              <w:t>Максимальная учебная нагрузка (всего)</w:t>
            </w:r>
          </w:p>
        </w:tc>
        <w:tc>
          <w:tcPr>
            <w:tcW w:w="2517" w:type="dxa"/>
            <w:shd w:val="clear" w:color="auto" w:fill="auto"/>
          </w:tcPr>
          <w:p w:rsidR="008C4EDE" w:rsidRPr="009F0178" w:rsidRDefault="00CF2A7F" w:rsidP="00DA224A">
            <w:pPr>
              <w:spacing w:after="0" w:line="240" w:lineRule="auto"/>
              <w:jc w:val="center"/>
              <w:rPr>
                <w:rFonts w:ascii="Times New Roman" w:hAnsi="Times New Roman"/>
                <w:i/>
                <w:iCs/>
                <w:sz w:val="24"/>
                <w:szCs w:val="24"/>
              </w:rPr>
            </w:pPr>
            <w:r w:rsidRPr="009F0178">
              <w:rPr>
                <w:rFonts w:ascii="Times New Roman" w:hAnsi="Times New Roman"/>
                <w:i/>
                <w:iCs/>
                <w:sz w:val="24"/>
                <w:szCs w:val="24"/>
              </w:rPr>
              <w:t>1</w:t>
            </w:r>
            <w:r w:rsidR="00DA224A">
              <w:rPr>
                <w:rFonts w:ascii="Times New Roman" w:hAnsi="Times New Roman"/>
                <w:i/>
                <w:iCs/>
                <w:sz w:val="24"/>
                <w:szCs w:val="24"/>
              </w:rPr>
              <w:t>08</w:t>
            </w:r>
          </w:p>
        </w:tc>
      </w:tr>
      <w:tr w:rsidR="008C4EDE" w:rsidRPr="009F0178" w:rsidTr="009F0178">
        <w:trPr>
          <w:trHeight w:hRule="exact" w:val="340"/>
        </w:trPr>
        <w:tc>
          <w:tcPr>
            <w:tcW w:w="7054" w:type="dxa"/>
            <w:shd w:val="clear" w:color="auto" w:fill="auto"/>
          </w:tcPr>
          <w:p w:rsidR="008C4EDE" w:rsidRPr="009F0178" w:rsidRDefault="008C4EDE" w:rsidP="00CF2A7F">
            <w:pPr>
              <w:spacing w:after="0" w:line="240" w:lineRule="auto"/>
              <w:rPr>
                <w:rFonts w:ascii="Times New Roman" w:hAnsi="Times New Roman"/>
                <w:b/>
                <w:sz w:val="24"/>
                <w:szCs w:val="24"/>
              </w:rPr>
            </w:pPr>
            <w:r w:rsidRPr="009F0178">
              <w:rPr>
                <w:rFonts w:ascii="Times New Roman" w:hAnsi="Times New Roman"/>
                <w:b/>
                <w:sz w:val="24"/>
                <w:szCs w:val="24"/>
              </w:rPr>
              <w:t xml:space="preserve">Обязательная аудиторная учебная нагрузка (всего) </w:t>
            </w:r>
          </w:p>
        </w:tc>
        <w:tc>
          <w:tcPr>
            <w:tcW w:w="2517" w:type="dxa"/>
            <w:shd w:val="clear" w:color="auto" w:fill="auto"/>
          </w:tcPr>
          <w:p w:rsidR="008C4EDE" w:rsidRPr="009F0178" w:rsidRDefault="00CF2A7F" w:rsidP="00DA224A">
            <w:pPr>
              <w:spacing w:after="0" w:line="240" w:lineRule="auto"/>
              <w:jc w:val="center"/>
              <w:rPr>
                <w:rFonts w:ascii="Times New Roman" w:hAnsi="Times New Roman"/>
                <w:i/>
                <w:iCs/>
                <w:sz w:val="24"/>
                <w:szCs w:val="24"/>
              </w:rPr>
            </w:pPr>
            <w:r w:rsidRPr="009F0178">
              <w:rPr>
                <w:rFonts w:ascii="Times New Roman" w:hAnsi="Times New Roman"/>
                <w:i/>
                <w:iCs/>
                <w:sz w:val="24"/>
                <w:szCs w:val="24"/>
              </w:rPr>
              <w:t>1</w:t>
            </w:r>
            <w:r w:rsidR="00DA224A">
              <w:rPr>
                <w:rFonts w:ascii="Times New Roman" w:hAnsi="Times New Roman"/>
                <w:i/>
                <w:iCs/>
                <w:sz w:val="24"/>
                <w:szCs w:val="24"/>
              </w:rPr>
              <w:t>08</w:t>
            </w:r>
          </w:p>
        </w:tc>
      </w:tr>
      <w:tr w:rsidR="008C4EDE" w:rsidRPr="009F0178" w:rsidTr="009F0178">
        <w:trPr>
          <w:trHeight w:hRule="exact" w:val="340"/>
        </w:trPr>
        <w:tc>
          <w:tcPr>
            <w:tcW w:w="7054" w:type="dxa"/>
            <w:shd w:val="clear" w:color="auto" w:fill="auto"/>
          </w:tcPr>
          <w:p w:rsidR="008C4EDE" w:rsidRPr="009F0178" w:rsidRDefault="008C4EDE" w:rsidP="00CF2A7F">
            <w:pPr>
              <w:spacing w:after="0" w:line="240" w:lineRule="auto"/>
              <w:jc w:val="both"/>
              <w:rPr>
                <w:rFonts w:ascii="Times New Roman" w:hAnsi="Times New Roman"/>
                <w:sz w:val="24"/>
                <w:szCs w:val="24"/>
              </w:rPr>
            </w:pPr>
            <w:r w:rsidRPr="009F0178">
              <w:rPr>
                <w:rFonts w:ascii="Times New Roman" w:hAnsi="Times New Roman"/>
                <w:sz w:val="24"/>
                <w:szCs w:val="24"/>
              </w:rPr>
              <w:t>в том числе:</w:t>
            </w:r>
          </w:p>
        </w:tc>
        <w:tc>
          <w:tcPr>
            <w:tcW w:w="2517" w:type="dxa"/>
            <w:shd w:val="clear" w:color="auto" w:fill="auto"/>
          </w:tcPr>
          <w:p w:rsidR="008C4EDE" w:rsidRPr="009F0178" w:rsidRDefault="008C4EDE" w:rsidP="00CF2A7F">
            <w:pPr>
              <w:spacing w:after="0" w:line="240" w:lineRule="auto"/>
              <w:jc w:val="center"/>
              <w:rPr>
                <w:rFonts w:ascii="Times New Roman" w:hAnsi="Times New Roman"/>
                <w:i/>
                <w:iCs/>
                <w:sz w:val="24"/>
                <w:szCs w:val="24"/>
              </w:rPr>
            </w:pPr>
          </w:p>
        </w:tc>
      </w:tr>
      <w:tr w:rsidR="00CF2A7F" w:rsidRPr="009F0178" w:rsidTr="009F0178">
        <w:trPr>
          <w:trHeight w:val="740"/>
        </w:trPr>
        <w:tc>
          <w:tcPr>
            <w:tcW w:w="7054" w:type="dxa"/>
            <w:shd w:val="clear" w:color="auto" w:fill="auto"/>
          </w:tcPr>
          <w:p w:rsidR="00CF2A7F" w:rsidRPr="009F0178" w:rsidRDefault="00CF2A7F" w:rsidP="00CF2A7F">
            <w:pPr>
              <w:spacing w:after="0" w:line="240" w:lineRule="auto"/>
              <w:jc w:val="both"/>
              <w:rPr>
                <w:rFonts w:ascii="Times New Roman" w:hAnsi="Times New Roman"/>
                <w:sz w:val="24"/>
                <w:szCs w:val="24"/>
              </w:rPr>
            </w:pPr>
            <w:r w:rsidRPr="009F0178">
              <w:rPr>
                <w:rFonts w:ascii="Times New Roman" w:hAnsi="Times New Roman"/>
                <w:sz w:val="24"/>
                <w:szCs w:val="24"/>
              </w:rPr>
              <w:t xml:space="preserve">     лабораторные занятия, практические занятия,      контрольные работы</w:t>
            </w:r>
          </w:p>
        </w:tc>
        <w:tc>
          <w:tcPr>
            <w:tcW w:w="2517" w:type="dxa"/>
            <w:shd w:val="clear" w:color="auto" w:fill="auto"/>
          </w:tcPr>
          <w:p w:rsidR="00CF2A7F" w:rsidRPr="009F0178" w:rsidRDefault="00DA224A" w:rsidP="00CF2A7F">
            <w:pPr>
              <w:spacing w:after="0" w:line="240" w:lineRule="auto"/>
              <w:jc w:val="center"/>
              <w:rPr>
                <w:rFonts w:ascii="Times New Roman" w:hAnsi="Times New Roman"/>
                <w:i/>
                <w:iCs/>
                <w:sz w:val="24"/>
                <w:szCs w:val="24"/>
              </w:rPr>
            </w:pPr>
            <w:r>
              <w:rPr>
                <w:rFonts w:ascii="Times New Roman" w:hAnsi="Times New Roman"/>
                <w:i/>
                <w:iCs/>
                <w:sz w:val="24"/>
                <w:szCs w:val="24"/>
              </w:rPr>
              <w:t>12</w:t>
            </w:r>
          </w:p>
        </w:tc>
      </w:tr>
      <w:tr w:rsidR="008C4EDE" w:rsidRPr="009F0178" w:rsidTr="009F0178">
        <w:trPr>
          <w:trHeight w:hRule="exact" w:val="340"/>
        </w:trPr>
        <w:tc>
          <w:tcPr>
            <w:tcW w:w="7054" w:type="dxa"/>
            <w:shd w:val="clear" w:color="auto" w:fill="auto"/>
          </w:tcPr>
          <w:p w:rsidR="008C4EDE" w:rsidRPr="009F0178" w:rsidRDefault="008C4EDE" w:rsidP="00CF2A7F">
            <w:pPr>
              <w:spacing w:after="0" w:line="240" w:lineRule="auto"/>
              <w:jc w:val="both"/>
              <w:rPr>
                <w:rFonts w:ascii="Times New Roman" w:hAnsi="Times New Roman"/>
                <w:b/>
                <w:sz w:val="24"/>
                <w:szCs w:val="24"/>
              </w:rPr>
            </w:pPr>
            <w:r w:rsidRPr="009F0178">
              <w:rPr>
                <w:rFonts w:ascii="Times New Roman" w:hAnsi="Times New Roman"/>
                <w:b/>
                <w:sz w:val="24"/>
                <w:szCs w:val="24"/>
              </w:rPr>
              <w:t>Самостоятельная работа обучающегося (всего)</w:t>
            </w:r>
          </w:p>
        </w:tc>
        <w:tc>
          <w:tcPr>
            <w:tcW w:w="2517" w:type="dxa"/>
            <w:shd w:val="clear" w:color="auto" w:fill="auto"/>
          </w:tcPr>
          <w:p w:rsidR="008C4EDE" w:rsidRPr="009F0178" w:rsidRDefault="00DA224A" w:rsidP="00CF2A7F">
            <w:pPr>
              <w:spacing w:after="0" w:line="240" w:lineRule="auto"/>
              <w:jc w:val="center"/>
              <w:rPr>
                <w:rFonts w:ascii="Times New Roman" w:hAnsi="Times New Roman"/>
                <w:i/>
                <w:iCs/>
                <w:sz w:val="24"/>
                <w:szCs w:val="24"/>
              </w:rPr>
            </w:pPr>
            <w:r>
              <w:rPr>
                <w:rFonts w:ascii="Times New Roman" w:hAnsi="Times New Roman"/>
                <w:i/>
                <w:iCs/>
                <w:sz w:val="24"/>
                <w:szCs w:val="24"/>
              </w:rPr>
              <w:t>-</w:t>
            </w:r>
          </w:p>
        </w:tc>
      </w:tr>
      <w:tr w:rsidR="008C4EDE" w:rsidRPr="009F0178" w:rsidTr="009F0178">
        <w:trPr>
          <w:trHeight w:hRule="exact" w:val="340"/>
        </w:trPr>
        <w:tc>
          <w:tcPr>
            <w:tcW w:w="7054" w:type="dxa"/>
            <w:shd w:val="clear" w:color="auto" w:fill="auto"/>
          </w:tcPr>
          <w:p w:rsidR="008C4EDE" w:rsidRPr="009F0178" w:rsidRDefault="008C4EDE" w:rsidP="00CF2A7F">
            <w:pPr>
              <w:spacing w:after="0" w:line="240" w:lineRule="auto"/>
              <w:jc w:val="both"/>
              <w:rPr>
                <w:rFonts w:ascii="Times New Roman" w:hAnsi="Times New Roman"/>
                <w:sz w:val="24"/>
                <w:szCs w:val="24"/>
              </w:rPr>
            </w:pPr>
            <w:r w:rsidRPr="009F0178">
              <w:rPr>
                <w:rFonts w:ascii="Times New Roman" w:hAnsi="Times New Roman"/>
                <w:sz w:val="24"/>
                <w:szCs w:val="24"/>
              </w:rPr>
              <w:t>в том числе:</w:t>
            </w:r>
          </w:p>
        </w:tc>
        <w:tc>
          <w:tcPr>
            <w:tcW w:w="2517" w:type="dxa"/>
            <w:shd w:val="clear" w:color="auto" w:fill="auto"/>
          </w:tcPr>
          <w:p w:rsidR="008C4EDE" w:rsidRPr="009F0178" w:rsidRDefault="008C4EDE" w:rsidP="00CF2A7F">
            <w:pPr>
              <w:spacing w:after="0" w:line="240" w:lineRule="auto"/>
              <w:jc w:val="center"/>
              <w:rPr>
                <w:rFonts w:ascii="Times New Roman" w:hAnsi="Times New Roman"/>
                <w:i/>
                <w:iCs/>
                <w:sz w:val="24"/>
                <w:szCs w:val="24"/>
              </w:rPr>
            </w:pPr>
          </w:p>
        </w:tc>
      </w:tr>
      <w:tr w:rsidR="008C4EDE" w:rsidRPr="009F0178" w:rsidTr="009F0178">
        <w:tc>
          <w:tcPr>
            <w:tcW w:w="7054" w:type="dxa"/>
            <w:shd w:val="clear" w:color="auto" w:fill="auto"/>
          </w:tcPr>
          <w:p w:rsidR="008C4EDE" w:rsidRPr="009F0178" w:rsidRDefault="008C4EDE" w:rsidP="00DA224A">
            <w:pPr>
              <w:numPr>
                <w:ilvl w:val="0"/>
                <w:numId w:val="10"/>
              </w:numPr>
              <w:spacing w:after="0" w:line="240" w:lineRule="auto"/>
              <w:ind w:left="0" w:hanging="284"/>
              <w:jc w:val="both"/>
              <w:rPr>
                <w:rFonts w:ascii="Times New Roman" w:hAnsi="Times New Roman"/>
                <w:i/>
                <w:sz w:val="24"/>
                <w:szCs w:val="24"/>
              </w:rPr>
            </w:pPr>
          </w:p>
        </w:tc>
        <w:tc>
          <w:tcPr>
            <w:tcW w:w="2517" w:type="dxa"/>
            <w:shd w:val="clear" w:color="auto" w:fill="auto"/>
          </w:tcPr>
          <w:p w:rsidR="008C4EDE" w:rsidRPr="009F0178" w:rsidRDefault="008C4EDE" w:rsidP="00CF2A7F">
            <w:pPr>
              <w:spacing w:after="0" w:line="240" w:lineRule="auto"/>
              <w:jc w:val="center"/>
              <w:rPr>
                <w:rFonts w:ascii="Times New Roman" w:hAnsi="Times New Roman"/>
                <w:i/>
                <w:iCs/>
                <w:sz w:val="24"/>
                <w:szCs w:val="24"/>
              </w:rPr>
            </w:pPr>
          </w:p>
        </w:tc>
      </w:tr>
      <w:tr w:rsidR="009F0178" w:rsidRPr="009F0178" w:rsidTr="009F0178">
        <w:tc>
          <w:tcPr>
            <w:tcW w:w="7054" w:type="dxa"/>
            <w:shd w:val="clear" w:color="auto" w:fill="auto"/>
          </w:tcPr>
          <w:p w:rsidR="009F0178" w:rsidRPr="009F0178" w:rsidRDefault="0030133C" w:rsidP="00DA224A">
            <w:pPr>
              <w:numPr>
                <w:ilvl w:val="0"/>
                <w:numId w:val="10"/>
              </w:numPr>
              <w:spacing w:after="0" w:line="240" w:lineRule="auto"/>
              <w:ind w:left="0" w:hanging="284"/>
              <w:jc w:val="both"/>
              <w:rPr>
                <w:rFonts w:ascii="Times New Roman" w:hAnsi="Times New Roman"/>
                <w:i/>
                <w:sz w:val="24"/>
                <w:szCs w:val="24"/>
              </w:rPr>
            </w:pPr>
            <w:r>
              <w:rPr>
                <w:rFonts w:ascii="Times New Roman" w:hAnsi="Times New Roman"/>
                <w:i/>
                <w:iCs/>
                <w:sz w:val="24"/>
                <w:szCs w:val="24"/>
              </w:rPr>
              <w:t xml:space="preserve">Промежуточная </w:t>
            </w:r>
            <w:r w:rsidR="009F0178" w:rsidRPr="009F0178">
              <w:rPr>
                <w:rFonts w:ascii="Times New Roman" w:hAnsi="Times New Roman"/>
                <w:i/>
                <w:iCs/>
                <w:sz w:val="24"/>
                <w:szCs w:val="24"/>
              </w:rPr>
              <w:t xml:space="preserve"> аттестация в форме</w:t>
            </w:r>
            <w:r w:rsidR="004D2920">
              <w:rPr>
                <w:rFonts w:ascii="Times New Roman" w:hAnsi="Times New Roman"/>
                <w:i/>
                <w:iCs/>
                <w:sz w:val="24"/>
                <w:szCs w:val="24"/>
              </w:rPr>
              <w:t xml:space="preserve"> </w:t>
            </w:r>
            <w:r w:rsidR="00DA224A">
              <w:rPr>
                <w:rFonts w:ascii="Times New Roman" w:hAnsi="Times New Roman"/>
                <w:i/>
                <w:iCs/>
                <w:sz w:val="24"/>
                <w:szCs w:val="24"/>
              </w:rPr>
              <w:t>дифзачета</w:t>
            </w:r>
          </w:p>
        </w:tc>
        <w:tc>
          <w:tcPr>
            <w:tcW w:w="2517" w:type="dxa"/>
            <w:shd w:val="clear" w:color="auto" w:fill="auto"/>
          </w:tcPr>
          <w:p w:rsidR="009F0178" w:rsidRPr="009F0178" w:rsidRDefault="00DA224A" w:rsidP="00CF2A7F">
            <w:pPr>
              <w:spacing w:after="0" w:line="240" w:lineRule="auto"/>
              <w:jc w:val="center"/>
              <w:rPr>
                <w:rFonts w:ascii="Times New Roman" w:hAnsi="Times New Roman"/>
                <w:i/>
                <w:iCs/>
                <w:sz w:val="24"/>
                <w:szCs w:val="24"/>
              </w:rPr>
            </w:pPr>
            <w:r>
              <w:rPr>
                <w:rFonts w:ascii="Times New Roman" w:hAnsi="Times New Roman"/>
                <w:i/>
                <w:iCs/>
                <w:sz w:val="24"/>
                <w:szCs w:val="24"/>
              </w:rPr>
              <w:t>2</w:t>
            </w:r>
          </w:p>
        </w:tc>
      </w:tr>
      <w:tr w:rsidR="008C4EDE" w:rsidRPr="009F0178" w:rsidTr="009F0178">
        <w:trPr>
          <w:trHeight w:val="1061"/>
        </w:trPr>
        <w:tc>
          <w:tcPr>
            <w:tcW w:w="0" w:type="auto"/>
            <w:gridSpan w:val="2"/>
            <w:shd w:val="clear" w:color="auto" w:fill="auto"/>
          </w:tcPr>
          <w:p w:rsidR="008C4EDE" w:rsidRPr="009F0178" w:rsidRDefault="009F0178" w:rsidP="004D2920">
            <w:pPr>
              <w:spacing w:after="0" w:line="360" w:lineRule="auto"/>
              <w:rPr>
                <w:rFonts w:ascii="Times New Roman" w:hAnsi="Times New Roman"/>
                <w:i/>
                <w:iCs/>
                <w:sz w:val="24"/>
                <w:szCs w:val="24"/>
              </w:rPr>
            </w:pPr>
            <w:r w:rsidRPr="009F0178">
              <w:rPr>
                <w:rFonts w:ascii="Times New Roman" w:hAnsi="Times New Roman"/>
                <w:i/>
                <w:iCs/>
                <w:sz w:val="24"/>
                <w:szCs w:val="24"/>
              </w:rPr>
              <w:t xml:space="preserve"> </w:t>
            </w:r>
          </w:p>
        </w:tc>
      </w:tr>
    </w:tbl>
    <w:p w:rsidR="008C4EDE" w:rsidRPr="00E57D44" w:rsidRDefault="008C4EDE" w:rsidP="008C4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p>
    <w:p w:rsidR="008C4EDE" w:rsidRPr="00E57D44" w:rsidRDefault="008C4EDE" w:rsidP="008C4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sectPr w:rsidR="008C4EDE" w:rsidRPr="00E57D44">
          <w:headerReference w:type="default" r:id="rId12"/>
          <w:pgSz w:w="11906" w:h="16838"/>
          <w:pgMar w:top="1134" w:right="850" w:bottom="1134" w:left="1701" w:header="708" w:footer="708" w:gutter="0"/>
          <w:cols w:space="720"/>
        </w:sectPr>
      </w:pPr>
    </w:p>
    <w:p w:rsidR="008C4EDE" w:rsidRPr="00E57D44" w:rsidRDefault="008C4EDE" w:rsidP="008C4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28"/>
          <w:szCs w:val="28"/>
        </w:rPr>
      </w:pPr>
      <w:r w:rsidRPr="00E57D44">
        <w:rPr>
          <w:rFonts w:ascii="Times New Roman" w:hAnsi="Times New Roman"/>
          <w:b/>
          <w:sz w:val="28"/>
          <w:szCs w:val="28"/>
        </w:rPr>
        <w:lastRenderedPageBreak/>
        <w:t xml:space="preserve">2.2. </w:t>
      </w:r>
      <w:r w:rsidR="001D41E0">
        <w:rPr>
          <w:rFonts w:ascii="Times New Roman" w:hAnsi="Times New Roman"/>
          <w:b/>
          <w:sz w:val="28"/>
          <w:szCs w:val="28"/>
        </w:rPr>
        <w:t>Т</w:t>
      </w:r>
      <w:r w:rsidRPr="00E57D44">
        <w:rPr>
          <w:rFonts w:ascii="Times New Roman" w:hAnsi="Times New Roman"/>
          <w:b/>
          <w:sz w:val="28"/>
          <w:szCs w:val="28"/>
        </w:rPr>
        <w:t>ематический план и содержание учебной дисциплины</w:t>
      </w:r>
      <w:r w:rsidRPr="00E57D44">
        <w:rPr>
          <w:rFonts w:ascii="Times New Roman" w:hAnsi="Times New Roman"/>
          <w:b/>
          <w:caps/>
          <w:sz w:val="28"/>
          <w:szCs w:val="28"/>
        </w:rPr>
        <w:t xml:space="preserve"> </w:t>
      </w:r>
    </w:p>
    <w:p w:rsidR="008C4EDE" w:rsidRPr="00E57D44" w:rsidRDefault="00DA224A" w:rsidP="008C4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28"/>
          <w:szCs w:val="28"/>
        </w:rPr>
      </w:pPr>
      <w:r w:rsidRPr="00DA224A">
        <w:rPr>
          <w:rFonts w:ascii="Times New Roman" w:hAnsi="Times New Roman"/>
          <w:b/>
          <w:caps/>
          <w:color w:val="000000" w:themeColor="text1"/>
          <w:sz w:val="28"/>
          <w:szCs w:val="28"/>
        </w:rPr>
        <w:t>ОДБ.10</w:t>
      </w:r>
      <w:r w:rsidR="00CF3BE7">
        <w:rPr>
          <w:rFonts w:ascii="Times New Roman" w:hAnsi="Times New Roman"/>
          <w:b/>
          <w:caps/>
          <w:sz w:val="28"/>
          <w:szCs w:val="28"/>
        </w:rPr>
        <w:t xml:space="preserve"> </w:t>
      </w:r>
      <w:r w:rsidR="008C4EDE" w:rsidRPr="00E57D44">
        <w:rPr>
          <w:rFonts w:ascii="Times New Roman" w:hAnsi="Times New Roman"/>
          <w:b/>
          <w:caps/>
          <w:sz w:val="28"/>
          <w:szCs w:val="28"/>
        </w:rPr>
        <w:t>Физика</w:t>
      </w:r>
    </w:p>
    <w:tbl>
      <w:tblPr>
        <w:tblW w:w="14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5"/>
        <w:gridCol w:w="8080"/>
        <w:gridCol w:w="1985"/>
        <w:gridCol w:w="1780"/>
      </w:tblGrid>
      <w:tr w:rsidR="001D41E0" w:rsidTr="001D41E0">
        <w:trPr>
          <w:trHeight w:val="928"/>
          <w:jc w:val="center"/>
        </w:trPr>
        <w:tc>
          <w:tcPr>
            <w:tcW w:w="294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w:t>
            </w: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НАИМЕНОВАНИЕ ТЕМЫ</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КОЛИЧЕСТВО ЧАСОВ</w:t>
            </w:r>
          </w:p>
        </w:tc>
        <w:tc>
          <w:tcPr>
            <w:tcW w:w="17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УРОВЕНЬ УСВОЕНИЯ</w:t>
            </w:r>
          </w:p>
        </w:tc>
      </w:tr>
      <w:tr w:rsidR="001D41E0" w:rsidTr="001D41E0">
        <w:trPr>
          <w:trHeight w:val="335"/>
          <w:jc w:val="center"/>
        </w:trPr>
        <w:tc>
          <w:tcPr>
            <w:tcW w:w="294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5400"/>
              </w:tabs>
              <w:spacing w:after="0" w:line="240" w:lineRule="auto"/>
              <w:jc w:val="center"/>
              <w:rPr>
                <w:rFonts w:ascii="Times New Roman" w:hAnsi="Times New Roman"/>
                <w:sz w:val="24"/>
                <w:szCs w:val="24"/>
              </w:rPr>
            </w:pPr>
            <w:r>
              <w:rPr>
                <w:rFonts w:ascii="Times New Roman" w:hAnsi="Times New Roman"/>
                <w:sz w:val="24"/>
                <w:szCs w:val="24"/>
              </w:rPr>
              <w:t>3</w:t>
            </w:r>
          </w:p>
        </w:tc>
        <w:tc>
          <w:tcPr>
            <w:tcW w:w="17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pPr>
          </w:p>
        </w:tc>
      </w:tr>
      <w:tr w:rsidR="001D41E0" w:rsidTr="001D41E0">
        <w:trPr>
          <w:trHeight w:val="483"/>
          <w:jc w:val="center"/>
        </w:trPr>
        <w:tc>
          <w:tcPr>
            <w:tcW w:w="14790" w:type="dxa"/>
            <w:gridSpan w:val="4"/>
            <w:tcBorders>
              <w:top w:val="single" w:sz="4" w:space="0" w:color="auto"/>
              <w:left w:val="single" w:sz="4" w:space="0" w:color="auto"/>
              <w:bottom w:val="single" w:sz="4" w:space="0" w:color="auto"/>
              <w:right w:val="single" w:sz="4" w:space="0" w:color="auto"/>
            </w:tcBorders>
            <w:vAlign w:val="center"/>
            <w:hideMark/>
          </w:tcPr>
          <w:p w:rsidR="001D41E0" w:rsidRDefault="001D41E0" w:rsidP="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Раздел 1. Методы научного познания и физическая картина мира (</w:t>
            </w:r>
            <w:r w:rsidR="00CC743E">
              <w:rPr>
                <w:rFonts w:ascii="Times New Roman" w:hAnsi="Times New Roman"/>
                <w:b/>
                <w:bCs/>
                <w:sz w:val="24"/>
                <w:szCs w:val="24"/>
              </w:rPr>
              <w:t>4 часа</w:t>
            </w:r>
            <w:r w:rsidR="00E40D84">
              <w:rPr>
                <w:rFonts w:ascii="Times New Roman" w:hAnsi="Times New Roman"/>
                <w:b/>
                <w:bCs/>
                <w:sz w:val="24"/>
                <w:szCs w:val="24"/>
              </w:rPr>
              <w:t xml:space="preserve"> Пз-2</w:t>
            </w:r>
            <w:r>
              <w:rPr>
                <w:rFonts w:ascii="Times New Roman" w:hAnsi="Times New Roman"/>
                <w:b/>
                <w:bCs/>
                <w:sz w:val="24"/>
                <w:szCs w:val="24"/>
              </w:rPr>
              <w:t>)</w:t>
            </w:r>
          </w:p>
        </w:tc>
      </w:tr>
      <w:tr w:rsidR="001D41E0" w:rsidTr="001D41E0">
        <w:trPr>
          <w:trHeight w:val="1466"/>
          <w:jc w:val="center"/>
        </w:trPr>
        <w:tc>
          <w:tcPr>
            <w:tcW w:w="2945" w:type="dxa"/>
            <w:tcBorders>
              <w:top w:val="single" w:sz="4" w:space="0" w:color="auto"/>
              <w:left w:val="single" w:sz="4" w:space="0" w:color="auto"/>
              <w:bottom w:val="single" w:sz="4" w:space="0" w:color="auto"/>
              <w:right w:val="single" w:sz="4" w:space="0" w:color="auto"/>
            </w:tcBorders>
            <w:hideMark/>
          </w:tcPr>
          <w:p w:rsidR="001D41E0" w:rsidRDefault="001D41E0">
            <w:pPr>
              <w:spacing w:after="0" w:line="240" w:lineRule="auto"/>
            </w:pPr>
            <w:r>
              <w:rPr>
                <w:rFonts w:ascii="Times New Roman" w:hAnsi="Times New Roman"/>
                <w:bCs/>
                <w:sz w:val="24"/>
                <w:szCs w:val="24"/>
              </w:rPr>
              <w:t>Тема 1.1 Физика- наука о природе. Естественнонаучный метод познания, его возможности.</w:t>
            </w: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Физика- наука о природе. Естественнонаучный метод познания, его возможности. Моделирование физических явлений и процессов. Роль эксперимента и теории в процессе познания природы. Физические законы. Основные элементы физической картины мира.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17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r>
      <w:tr w:rsidR="001D41E0" w:rsidTr="00320611">
        <w:trPr>
          <w:trHeight w:val="357"/>
          <w:jc w:val="center"/>
        </w:trPr>
        <w:tc>
          <w:tcPr>
            <w:tcW w:w="2945" w:type="dxa"/>
            <w:vMerge w:val="restart"/>
            <w:tcBorders>
              <w:top w:val="single" w:sz="4" w:space="0" w:color="auto"/>
              <w:left w:val="single" w:sz="4" w:space="0" w:color="auto"/>
              <w:bottom w:val="single" w:sz="4" w:space="0" w:color="auto"/>
              <w:right w:val="single" w:sz="4" w:space="0" w:color="auto"/>
            </w:tcBorders>
            <w:hideMark/>
          </w:tcPr>
          <w:p w:rsidR="001D41E0" w:rsidRDefault="001D41E0">
            <w:pPr>
              <w:spacing w:after="0" w:line="240" w:lineRule="auto"/>
              <w:rPr>
                <w:rFonts w:ascii="Times New Roman" w:hAnsi="Times New Roman"/>
                <w:sz w:val="24"/>
                <w:szCs w:val="24"/>
              </w:rPr>
            </w:pPr>
            <w:r>
              <w:rPr>
                <w:rFonts w:ascii="Times New Roman" w:hAnsi="Times New Roman"/>
                <w:sz w:val="24"/>
                <w:szCs w:val="24"/>
              </w:rPr>
              <w:t>Тема 1.2</w:t>
            </w:r>
            <w:r>
              <w:rPr>
                <w:rFonts w:ascii="Times New Roman" w:hAnsi="Times New Roman"/>
                <w:bCs/>
                <w:sz w:val="24"/>
                <w:szCs w:val="24"/>
              </w:rPr>
              <w:t xml:space="preserve"> Математические основы физики.</w:t>
            </w: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r>
              <w:rPr>
                <w:rFonts w:ascii="Times New Roman" w:hAnsi="Times New Roman"/>
                <w:sz w:val="24"/>
                <w:szCs w:val="24"/>
              </w:rPr>
              <w:t>Азбука физики. Математический аппарат в курсе физики.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pPr>
            <w:r>
              <w:t>1</w:t>
            </w: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1D41E0" w:rsidTr="00320611">
        <w:trPr>
          <w:trHeight w:val="357"/>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7F67F1">
            <w:pPr>
              <w:spacing w:after="0" w:line="240" w:lineRule="auto"/>
              <w:rPr>
                <w:rFonts w:ascii="Times New Roman" w:hAnsi="Times New Roman"/>
                <w:sz w:val="24"/>
                <w:szCs w:val="24"/>
              </w:rPr>
            </w:pPr>
            <w:r>
              <w:rPr>
                <w:rFonts w:ascii="Times New Roman" w:hAnsi="Times New Roman"/>
                <w:bCs/>
                <w:sz w:val="24"/>
                <w:szCs w:val="24"/>
              </w:rPr>
              <w:t>Вводная к</w:t>
            </w:r>
            <w:r w:rsidR="001D41E0">
              <w:rPr>
                <w:rFonts w:ascii="Times New Roman" w:hAnsi="Times New Roman"/>
                <w:bCs/>
                <w:sz w:val="24"/>
                <w:szCs w:val="24"/>
              </w:rPr>
              <w:t>онтрольная работа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CC743E" w:rsidP="006B17A5">
            <w:pPr>
              <w:spacing w:after="0" w:line="240" w:lineRule="auto"/>
              <w:jc w:val="right"/>
            </w:pPr>
            <w:r>
              <w:rPr>
                <w:rFonts w:ascii="Times New Roman" w:hAnsi="Times New Roman"/>
                <w:bCs/>
                <w:sz w:val="24"/>
                <w:szCs w:val="24"/>
              </w:rPr>
              <w:t>2</w:t>
            </w: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1D41E0" w:rsidTr="00320611">
        <w:trPr>
          <w:trHeight w:val="357"/>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pPr>
          </w:p>
        </w:tc>
      </w:tr>
      <w:tr w:rsidR="001D41E0" w:rsidTr="001D41E0">
        <w:trPr>
          <w:trHeight w:val="357"/>
          <w:jc w:val="center"/>
        </w:trPr>
        <w:tc>
          <w:tcPr>
            <w:tcW w:w="14790" w:type="dxa"/>
            <w:gridSpan w:val="4"/>
            <w:tcBorders>
              <w:top w:val="single" w:sz="4" w:space="0" w:color="auto"/>
              <w:left w:val="single" w:sz="4" w:space="0" w:color="auto"/>
              <w:bottom w:val="single" w:sz="4" w:space="0" w:color="auto"/>
              <w:right w:val="single" w:sz="4" w:space="0" w:color="auto"/>
            </w:tcBorders>
            <w:vAlign w:val="center"/>
            <w:hideMark/>
          </w:tcPr>
          <w:p w:rsidR="001D41E0" w:rsidRDefault="001D41E0"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
                <w:bCs/>
                <w:sz w:val="24"/>
                <w:szCs w:val="24"/>
              </w:rPr>
              <w:t>Раздел 2. Механика (</w:t>
            </w:r>
            <w:r w:rsidR="00E40D84">
              <w:rPr>
                <w:rFonts w:ascii="Times New Roman" w:hAnsi="Times New Roman"/>
                <w:b/>
                <w:bCs/>
                <w:sz w:val="24"/>
                <w:szCs w:val="24"/>
              </w:rPr>
              <w:t>30</w:t>
            </w:r>
            <w:r>
              <w:rPr>
                <w:rFonts w:ascii="Times New Roman" w:hAnsi="Times New Roman"/>
                <w:b/>
                <w:bCs/>
                <w:sz w:val="24"/>
                <w:szCs w:val="24"/>
              </w:rPr>
              <w:t xml:space="preserve"> час</w:t>
            </w:r>
            <w:r w:rsidR="00CC743E">
              <w:rPr>
                <w:rFonts w:ascii="Times New Roman" w:hAnsi="Times New Roman"/>
                <w:b/>
                <w:bCs/>
                <w:sz w:val="24"/>
                <w:szCs w:val="24"/>
              </w:rPr>
              <w:t>ов</w:t>
            </w:r>
            <w:r w:rsidR="00E40D84">
              <w:rPr>
                <w:rFonts w:ascii="Times New Roman" w:hAnsi="Times New Roman"/>
                <w:b/>
                <w:bCs/>
                <w:sz w:val="24"/>
                <w:szCs w:val="24"/>
              </w:rPr>
              <w:t xml:space="preserve"> ПЗ-2</w:t>
            </w:r>
            <w:r>
              <w:rPr>
                <w:rFonts w:ascii="Times New Roman" w:hAnsi="Times New Roman"/>
                <w:b/>
                <w:bCs/>
                <w:sz w:val="24"/>
                <w:szCs w:val="24"/>
              </w:rPr>
              <w:t>)</w:t>
            </w:r>
          </w:p>
        </w:tc>
      </w:tr>
      <w:tr w:rsidR="001D41E0" w:rsidTr="001D41E0">
        <w:trPr>
          <w:trHeight w:val="1028"/>
          <w:jc w:val="center"/>
        </w:trPr>
        <w:tc>
          <w:tcPr>
            <w:tcW w:w="2945" w:type="dxa"/>
            <w:vMerge w:val="restart"/>
            <w:tcBorders>
              <w:top w:val="single" w:sz="4" w:space="0" w:color="auto"/>
              <w:left w:val="single" w:sz="4" w:space="0" w:color="auto"/>
              <w:bottom w:val="single" w:sz="4" w:space="0" w:color="auto"/>
              <w:right w:val="single" w:sz="4" w:space="0" w:color="auto"/>
            </w:tcBorders>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 xml:space="preserve">Тема 2.1. Основы кинематики </w:t>
            </w: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Относительность механического движения. Характеристики механического движения. Виды движения и их графическое описание.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7</w:t>
            </w:r>
          </w:p>
        </w:tc>
        <w:tc>
          <w:tcPr>
            <w:tcW w:w="17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rsidTr="00320611">
        <w:trPr>
          <w:trHeight w:val="278"/>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CC743E" w:rsidRDefault="00CC743E" w:rsidP="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№1</w:t>
            </w:r>
          </w:p>
          <w:p w:rsidR="001D41E0" w:rsidRDefault="00CC743E"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9D1300">
              <w:rPr>
                <w:rFonts w:ascii="Times New Roman" w:hAnsi="Times New Roman"/>
                <w:bCs/>
                <w:sz w:val="24"/>
                <w:szCs w:val="24"/>
              </w:rPr>
              <w:t>Виды движения и их графическое описание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E40D84" w:rsidP="006B1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sz w:val="24"/>
                <w:szCs w:val="24"/>
              </w:rPr>
            </w:pPr>
            <w:r>
              <w:rPr>
                <w:rFonts w:ascii="Times New Roman" w:hAnsi="Times New Roman"/>
                <w:bCs/>
                <w:sz w:val="24"/>
                <w:szCs w:val="24"/>
              </w:rPr>
              <w:t>1</w:t>
            </w:r>
          </w:p>
          <w:p w:rsidR="00CC743E" w:rsidRDefault="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1D41E0" w:rsidTr="00320611">
        <w:trPr>
          <w:trHeight w:val="278"/>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Контрольная работа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1D41E0" w:rsidTr="00320611">
        <w:trPr>
          <w:trHeight w:val="278"/>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pPr>
          </w:p>
        </w:tc>
      </w:tr>
      <w:tr w:rsidR="001D41E0" w:rsidTr="001D41E0">
        <w:trPr>
          <w:trHeight w:val="1254"/>
          <w:jc w:val="center"/>
        </w:trPr>
        <w:tc>
          <w:tcPr>
            <w:tcW w:w="2945" w:type="dxa"/>
            <w:vMerge w:val="restart"/>
            <w:tcBorders>
              <w:top w:val="single" w:sz="4" w:space="0" w:color="auto"/>
              <w:left w:val="single" w:sz="4" w:space="0" w:color="auto"/>
              <w:bottom w:val="single" w:sz="4" w:space="0" w:color="auto"/>
              <w:right w:val="single" w:sz="4" w:space="0" w:color="auto"/>
            </w:tcBorders>
            <w:hideMark/>
          </w:tcPr>
          <w:p w:rsidR="001D41E0" w:rsidRDefault="001D41E0">
            <w:pPr>
              <w:spacing w:after="0" w:line="240" w:lineRule="auto"/>
              <w:rPr>
                <w:rFonts w:ascii="Times New Roman" w:hAnsi="Times New Roman"/>
                <w:bCs/>
                <w:sz w:val="24"/>
                <w:szCs w:val="24"/>
              </w:rPr>
            </w:pPr>
            <w:r>
              <w:rPr>
                <w:rFonts w:ascii="Times New Roman" w:hAnsi="Times New Roman"/>
                <w:bCs/>
                <w:sz w:val="24"/>
                <w:szCs w:val="24"/>
              </w:rPr>
              <w:lastRenderedPageBreak/>
              <w:t xml:space="preserve">Тема 2.2. Основы динамики </w:t>
            </w: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Взаимодействие тел. Принцип суперпозиции сил. Законы динамики Ньютона. Силы в природе: упругость, трение, сила тяжести. Закон всемирного тяготения. Невесомость.</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E40D84">
            <w:pPr>
              <w:spacing w:after="0" w:line="240" w:lineRule="auto"/>
              <w:jc w:val="center"/>
              <w:rPr>
                <w:rFonts w:ascii="Times New Roman" w:hAnsi="Times New Roman"/>
                <w:sz w:val="24"/>
                <w:szCs w:val="24"/>
              </w:rPr>
            </w:pPr>
            <w:r>
              <w:rPr>
                <w:rFonts w:ascii="Times New Roman" w:hAnsi="Times New Roman"/>
                <w:sz w:val="24"/>
                <w:szCs w:val="24"/>
              </w:rPr>
              <w:t>8</w:t>
            </w:r>
          </w:p>
        </w:tc>
        <w:tc>
          <w:tcPr>
            <w:tcW w:w="17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rsidTr="00CC743E">
        <w:trPr>
          <w:trHeight w:val="375"/>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CC743E"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hideMark/>
          </w:tcPr>
          <w:p w:rsidR="00CC743E" w:rsidRDefault="00CC743E" w:rsidP="00CC743E">
            <w:pPr>
              <w:spacing w:after="0" w:line="240" w:lineRule="auto"/>
              <w:jc w:val="center"/>
              <w:rPr>
                <w:rFonts w:ascii="Times New Roman" w:hAnsi="Times New Roman"/>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1D41E0" w:rsidTr="00320611">
        <w:trPr>
          <w:trHeight w:val="375"/>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r>
              <w:rPr>
                <w:rFonts w:ascii="Times New Roman" w:hAnsi="Times New Roman"/>
                <w:sz w:val="24"/>
                <w:szCs w:val="24"/>
              </w:rPr>
              <w:t>Контрольная работа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rPr>
                <w:rFonts w:ascii="Times New Roman" w:hAnsi="Times New Roman"/>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1D41E0" w:rsidTr="00320611">
        <w:trPr>
          <w:trHeight w:val="375"/>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pPr>
          </w:p>
        </w:tc>
      </w:tr>
      <w:tr w:rsidR="001D41E0" w:rsidTr="001D41E0">
        <w:trPr>
          <w:trHeight w:val="846"/>
          <w:jc w:val="center"/>
        </w:trPr>
        <w:tc>
          <w:tcPr>
            <w:tcW w:w="2945" w:type="dxa"/>
            <w:vMerge w:val="restart"/>
            <w:tcBorders>
              <w:top w:val="single" w:sz="4" w:space="0" w:color="auto"/>
              <w:left w:val="single" w:sz="4" w:space="0" w:color="auto"/>
              <w:bottom w:val="single" w:sz="4" w:space="0" w:color="auto"/>
              <w:right w:val="single" w:sz="4" w:space="0" w:color="auto"/>
            </w:tcBorders>
            <w:hideMark/>
          </w:tcPr>
          <w:p w:rsidR="001D41E0" w:rsidRDefault="001D41E0">
            <w:pPr>
              <w:spacing w:after="0" w:line="240" w:lineRule="auto"/>
              <w:rPr>
                <w:rFonts w:ascii="Times New Roman" w:hAnsi="Times New Roman"/>
                <w:sz w:val="24"/>
                <w:szCs w:val="24"/>
              </w:rPr>
            </w:pPr>
            <w:r>
              <w:rPr>
                <w:rFonts w:ascii="Times New Roman" w:hAnsi="Times New Roman"/>
                <w:bCs/>
                <w:sz w:val="24"/>
                <w:szCs w:val="24"/>
              </w:rPr>
              <w:t xml:space="preserve">Тема 2.3. Законы сохранения в механике </w:t>
            </w: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
                <w:bCs/>
                <w:sz w:val="24"/>
                <w:szCs w:val="24"/>
              </w:rPr>
              <w:t>Содержание учебного материала</w:t>
            </w:r>
          </w:p>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sz w:val="24"/>
                <w:szCs w:val="24"/>
              </w:rPr>
              <w:t>Импульс тела.</w:t>
            </w:r>
            <w:r>
              <w:rPr>
                <w:rFonts w:ascii="Times New Roman" w:hAnsi="Times New Roman"/>
                <w:bCs/>
                <w:sz w:val="24"/>
                <w:szCs w:val="24"/>
              </w:rPr>
              <w:t xml:space="preserve"> Закон сохранения импульса. Реактивное движение. Закон сохранения механической энергии.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E40D84">
            <w:pPr>
              <w:spacing w:after="0" w:line="240" w:lineRule="auto"/>
              <w:jc w:val="center"/>
              <w:rPr>
                <w:rFonts w:ascii="Times New Roman" w:hAnsi="Times New Roman"/>
                <w:sz w:val="24"/>
                <w:szCs w:val="24"/>
              </w:rPr>
            </w:pPr>
            <w:r>
              <w:rPr>
                <w:rFonts w:ascii="Times New Roman" w:hAnsi="Times New Roman"/>
                <w:sz w:val="24"/>
                <w:szCs w:val="24"/>
              </w:rPr>
              <w:t>7</w:t>
            </w:r>
          </w:p>
        </w:tc>
        <w:tc>
          <w:tcPr>
            <w:tcW w:w="17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rsidTr="00CC743E">
        <w:trPr>
          <w:trHeight w:val="375"/>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CC743E" w:rsidRDefault="00CC743E" w:rsidP="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w:t>
            </w:r>
            <w:r w:rsidR="006B17A5">
              <w:rPr>
                <w:rFonts w:ascii="Times New Roman" w:hAnsi="Times New Roman"/>
                <w:bCs/>
                <w:sz w:val="24"/>
                <w:szCs w:val="24"/>
              </w:rPr>
              <w:t>2</w:t>
            </w:r>
          </w:p>
          <w:p w:rsidR="007F67F1" w:rsidRDefault="00CC743E" w:rsidP="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9D1300">
              <w:rPr>
                <w:rFonts w:ascii="Times New Roman" w:hAnsi="Times New Roman"/>
                <w:bCs/>
                <w:sz w:val="24"/>
                <w:szCs w:val="24"/>
              </w:rPr>
              <w:t>Закон сохранения механической энергии</w:t>
            </w:r>
          </w:p>
          <w:p w:rsidR="001D41E0" w:rsidRDefault="001D41E0" w:rsidP="007F67F1">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CC743E" w:rsidRDefault="00E40D84" w:rsidP="006B17A5">
            <w:pPr>
              <w:spacing w:after="0" w:line="240" w:lineRule="auto"/>
              <w:jc w:val="right"/>
              <w:rPr>
                <w:rFonts w:ascii="Times New Roman" w:hAnsi="Times New Roman"/>
                <w:sz w:val="24"/>
                <w:szCs w:val="24"/>
              </w:rPr>
            </w:pPr>
            <w:r>
              <w:rPr>
                <w:rFonts w:ascii="Times New Roman" w:hAnsi="Times New Roman"/>
                <w:sz w:val="24"/>
                <w:szCs w:val="24"/>
              </w:rPr>
              <w:t>1</w:t>
            </w:r>
          </w:p>
          <w:p w:rsidR="00CC743E" w:rsidRDefault="00CC743E" w:rsidP="00CC743E">
            <w:pPr>
              <w:spacing w:after="0" w:line="240" w:lineRule="auto"/>
              <w:jc w:val="center"/>
              <w:rPr>
                <w:rFonts w:ascii="Times New Roman" w:hAnsi="Times New Roman"/>
                <w:sz w:val="24"/>
                <w:szCs w:val="24"/>
              </w:rPr>
            </w:pPr>
          </w:p>
          <w:p w:rsidR="001D41E0" w:rsidRDefault="001D41E0" w:rsidP="00CC743E">
            <w:pPr>
              <w:spacing w:after="0" w:line="240" w:lineRule="auto"/>
              <w:jc w:val="center"/>
              <w:rPr>
                <w:rFonts w:ascii="Times New Roman" w:hAnsi="Times New Roman"/>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1D41E0" w:rsidTr="00320611">
        <w:trPr>
          <w:trHeight w:val="375"/>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r>
              <w:rPr>
                <w:rFonts w:ascii="Times New Roman" w:hAnsi="Times New Roman"/>
                <w:sz w:val="24"/>
                <w:szCs w:val="24"/>
              </w:rPr>
              <w:t>Контрольная работа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rPr>
                <w:rFonts w:ascii="Times New Roman" w:hAnsi="Times New Roman"/>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1D41E0" w:rsidTr="00320611">
        <w:trPr>
          <w:trHeight w:val="375"/>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pPr>
          </w:p>
        </w:tc>
      </w:tr>
      <w:tr w:rsidR="001D41E0" w:rsidTr="001D41E0">
        <w:trPr>
          <w:trHeight w:val="375"/>
          <w:jc w:val="center"/>
        </w:trPr>
        <w:tc>
          <w:tcPr>
            <w:tcW w:w="2945" w:type="dxa"/>
            <w:vMerge w:val="restart"/>
            <w:tcBorders>
              <w:top w:val="single" w:sz="4" w:space="0" w:color="auto"/>
              <w:left w:val="single" w:sz="4" w:space="0" w:color="auto"/>
              <w:bottom w:val="single" w:sz="4" w:space="0" w:color="auto"/>
              <w:right w:val="single" w:sz="4" w:space="0" w:color="auto"/>
            </w:tcBorders>
            <w:hideMark/>
          </w:tcPr>
          <w:p w:rsidR="001D41E0" w:rsidRDefault="001D41E0">
            <w:pPr>
              <w:spacing w:after="0" w:line="240" w:lineRule="auto"/>
              <w:rPr>
                <w:rFonts w:ascii="Times New Roman" w:hAnsi="Times New Roman"/>
                <w:sz w:val="24"/>
                <w:szCs w:val="24"/>
              </w:rPr>
            </w:pPr>
            <w:r>
              <w:rPr>
                <w:rFonts w:ascii="Times New Roman" w:hAnsi="Times New Roman"/>
                <w:bCs/>
                <w:sz w:val="24"/>
                <w:szCs w:val="24"/>
              </w:rPr>
              <w:t xml:space="preserve">Тема 2.4. Механические колебания и волны </w:t>
            </w: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rsidR="001D41E0" w:rsidRDefault="001D41E0">
            <w:pPr>
              <w:spacing w:after="0" w:line="240" w:lineRule="auto"/>
              <w:rPr>
                <w:rFonts w:ascii="Times New Roman" w:hAnsi="Times New Roman"/>
                <w:sz w:val="24"/>
                <w:szCs w:val="24"/>
              </w:rPr>
            </w:pPr>
            <w:r>
              <w:rPr>
                <w:rFonts w:ascii="Times New Roman" w:hAnsi="Times New Roman"/>
                <w:bCs/>
                <w:sz w:val="24"/>
                <w:szCs w:val="24"/>
              </w:rPr>
              <w:t>Механические колебания. Механические волны. Свойства механических волн.</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E40D84">
            <w:pPr>
              <w:spacing w:after="0" w:line="240" w:lineRule="auto"/>
              <w:jc w:val="center"/>
              <w:rPr>
                <w:rFonts w:ascii="Times New Roman" w:hAnsi="Times New Roman"/>
                <w:sz w:val="24"/>
                <w:szCs w:val="24"/>
              </w:rPr>
            </w:pPr>
            <w:r>
              <w:rPr>
                <w:rFonts w:ascii="Times New Roman" w:hAnsi="Times New Roman"/>
                <w:sz w:val="24"/>
                <w:szCs w:val="24"/>
              </w:rPr>
              <w:t>6</w:t>
            </w:r>
          </w:p>
        </w:tc>
        <w:tc>
          <w:tcPr>
            <w:tcW w:w="17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rsidTr="00CC743E">
        <w:trPr>
          <w:trHeight w:val="375"/>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E40D84" w:rsidRDefault="00CC743E"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w:t>
            </w:r>
          </w:p>
          <w:p w:rsidR="001D41E0" w:rsidRDefault="001D41E0" w:rsidP="00CC743E">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CC743E" w:rsidRDefault="00CC743E" w:rsidP="00CC743E">
            <w:pPr>
              <w:spacing w:after="0" w:line="240" w:lineRule="auto"/>
              <w:jc w:val="center"/>
              <w:rPr>
                <w:rFonts w:ascii="Times New Roman" w:hAnsi="Times New Roman"/>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1D41E0" w:rsidTr="00320611">
        <w:trPr>
          <w:trHeight w:val="375"/>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pPr>
          </w:p>
        </w:tc>
      </w:tr>
      <w:tr w:rsidR="001D41E0" w:rsidTr="001D41E0">
        <w:trPr>
          <w:trHeight w:val="375"/>
          <w:jc w:val="center"/>
        </w:trPr>
        <w:tc>
          <w:tcPr>
            <w:tcW w:w="2945" w:type="dxa"/>
            <w:tcBorders>
              <w:top w:val="single" w:sz="4" w:space="0" w:color="auto"/>
              <w:left w:val="single" w:sz="4" w:space="0" w:color="auto"/>
              <w:bottom w:val="single" w:sz="4" w:space="0" w:color="auto"/>
              <w:right w:val="single" w:sz="4" w:space="0" w:color="auto"/>
            </w:tcBorders>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1845" w:type="dxa"/>
            <w:gridSpan w:val="3"/>
            <w:tcBorders>
              <w:top w:val="single" w:sz="4" w:space="0" w:color="auto"/>
              <w:left w:val="single" w:sz="4" w:space="0" w:color="auto"/>
              <w:bottom w:val="single" w:sz="4" w:space="0" w:color="auto"/>
              <w:right w:val="single" w:sz="4" w:space="0" w:color="auto"/>
            </w:tcBorders>
            <w:vAlign w:val="center"/>
            <w:hideMark/>
          </w:tcPr>
          <w:p w:rsidR="001D41E0" w:rsidRDefault="001D41E0"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
                <w:bCs/>
                <w:sz w:val="24"/>
                <w:szCs w:val="24"/>
              </w:rPr>
              <w:t>Раздел 3. Молекулярная физика. Термодинамика. (</w:t>
            </w:r>
            <w:r w:rsidR="00CC743E">
              <w:rPr>
                <w:rFonts w:ascii="Times New Roman" w:hAnsi="Times New Roman"/>
                <w:b/>
                <w:bCs/>
                <w:sz w:val="24"/>
                <w:szCs w:val="24"/>
              </w:rPr>
              <w:t>2</w:t>
            </w:r>
            <w:r w:rsidR="00E40D84">
              <w:rPr>
                <w:rFonts w:ascii="Times New Roman" w:hAnsi="Times New Roman"/>
                <w:b/>
                <w:bCs/>
                <w:sz w:val="24"/>
                <w:szCs w:val="24"/>
              </w:rPr>
              <w:t>0</w:t>
            </w:r>
            <w:r>
              <w:rPr>
                <w:rFonts w:ascii="Times New Roman" w:hAnsi="Times New Roman"/>
                <w:b/>
                <w:bCs/>
                <w:sz w:val="24"/>
                <w:szCs w:val="24"/>
              </w:rPr>
              <w:t xml:space="preserve"> час)</w:t>
            </w:r>
          </w:p>
        </w:tc>
      </w:tr>
      <w:tr w:rsidR="001D41E0" w:rsidTr="001D41E0">
        <w:trPr>
          <w:trHeight w:val="552"/>
          <w:jc w:val="center"/>
        </w:trPr>
        <w:tc>
          <w:tcPr>
            <w:tcW w:w="2945" w:type="dxa"/>
            <w:vMerge w:val="restart"/>
            <w:tcBorders>
              <w:top w:val="single" w:sz="4" w:space="0" w:color="auto"/>
              <w:left w:val="single" w:sz="4" w:space="0" w:color="auto"/>
              <w:bottom w:val="single" w:sz="4" w:space="0" w:color="auto"/>
              <w:right w:val="single" w:sz="4" w:space="0" w:color="auto"/>
            </w:tcBorders>
            <w:hideMark/>
          </w:tcPr>
          <w:p w:rsidR="001D41E0" w:rsidRDefault="001D41E0">
            <w:pPr>
              <w:spacing w:after="0" w:line="240" w:lineRule="auto"/>
              <w:rPr>
                <w:rFonts w:ascii="Times New Roman" w:hAnsi="Times New Roman"/>
                <w:sz w:val="24"/>
                <w:szCs w:val="24"/>
              </w:rPr>
            </w:pPr>
            <w:r>
              <w:rPr>
                <w:rFonts w:ascii="Times New Roman" w:hAnsi="Times New Roman"/>
                <w:bCs/>
                <w:sz w:val="24"/>
                <w:szCs w:val="24"/>
              </w:rPr>
              <w:t xml:space="preserve">Тема 3.1 Основы молекулярно-кинетической теории </w:t>
            </w: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rsidR="001D41E0" w:rsidRDefault="001D41E0">
            <w:pPr>
              <w:spacing w:after="0" w:line="240" w:lineRule="auto"/>
              <w:rPr>
                <w:rFonts w:ascii="Times New Roman" w:hAnsi="Times New Roman"/>
                <w:sz w:val="24"/>
                <w:szCs w:val="24"/>
              </w:rPr>
            </w:pPr>
            <w:r>
              <w:rPr>
                <w:rFonts w:ascii="Times New Roman" w:hAnsi="Times New Roman"/>
                <w:sz w:val="24"/>
                <w:szCs w:val="24"/>
              </w:rPr>
              <w:t>История атомистических учений. Масса и размеры молекул.</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E40D84">
            <w:pPr>
              <w:spacing w:after="0" w:line="240" w:lineRule="auto"/>
              <w:jc w:val="center"/>
              <w:rPr>
                <w:rFonts w:ascii="Times New Roman" w:hAnsi="Times New Roman"/>
                <w:sz w:val="24"/>
                <w:szCs w:val="24"/>
              </w:rPr>
            </w:pPr>
            <w:r>
              <w:rPr>
                <w:rFonts w:ascii="Times New Roman" w:hAnsi="Times New Roman"/>
                <w:sz w:val="24"/>
                <w:szCs w:val="24"/>
              </w:rPr>
              <w:t>4</w:t>
            </w:r>
          </w:p>
        </w:tc>
        <w:tc>
          <w:tcPr>
            <w:tcW w:w="17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rsidTr="00320611">
        <w:trPr>
          <w:trHeight w:val="375"/>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8C6F57"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rPr>
                <w:rFonts w:ascii="Times New Roman" w:hAnsi="Times New Roman"/>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1D41E0" w:rsidTr="00320611">
        <w:trPr>
          <w:trHeight w:val="375"/>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pPr>
          </w:p>
        </w:tc>
      </w:tr>
      <w:tr w:rsidR="001D41E0" w:rsidTr="001D41E0">
        <w:trPr>
          <w:trHeight w:val="1136"/>
          <w:jc w:val="center"/>
        </w:trPr>
        <w:tc>
          <w:tcPr>
            <w:tcW w:w="2945" w:type="dxa"/>
            <w:vMerge w:val="restart"/>
            <w:tcBorders>
              <w:top w:val="single" w:sz="4" w:space="0" w:color="auto"/>
              <w:left w:val="single" w:sz="4" w:space="0" w:color="auto"/>
              <w:bottom w:val="single" w:sz="4" w:space="0" w:color="auto"/>
              <w:right w:val="single" w:sz="4" w:space="0" w:color="auto"/>
            </w:tcBorders>
            <w:hideMark/>
          </w:tcPr>
          <w:p w:rsidR="001D41E0" w:rsidRDefault="001D41E0">
            <w:pPr>
              <w:spacing w:after="0" w:line="240" w:lineRule="auto"/>
              <w:rPr>
                <w:rFonts w:ascii="Times New Roman" w:hAnsi="Times New Roman"/>
                <w:bCs/>
                <w:sz w:val="24"/>
                <w:szCs w:val="24"/>
              </w:rPr>
            </w:pPr>
            <w:r>
              <w:rPr>
                <w:rFonts w:ascii="Times New Roman" w:hAnsi="Times New Roman"/>
                <w:bCs/>
                <w:sz w:val="24"/>
                <w:szCs w:val="24"/>
              </w:rPr>
              <w:lastRenderedPageBreak/>
              <w:t xml:space="preserve">Тема 3.2. Взаимные превращения жидкостей и газов. Твердые тела </w:t>
            </w: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rsidR="001D41E0" w:rsidRDefault="001D41E0">
            <w:pPr>
              <w:spacing w:after="0" w:line="240" w:lineRule="auto"/>
              <w:rPr>
                <w:rFonts w:ascii="Times New Roman" w:hAnsi="Times New Roman"/>
                <w:bCs/>
                <w:sz w:val="24"/>
                <w:szCs w:val="24"/>
              </w:rPr>
            </w:pPr>
            <w:r>
              <w:rPr>
                <w:rFonts w:ascii="Times New Roman" w:hAnsi="Times New Roman"/>
                <w:sz w:val="24"/>
                <w:szCs w:val="24"/>
              </w:rPr>
              <w:t>Модель идеального газа.</w:t>
            </w:r>
          </w:p>
          <w:p w:rsidR="001D41E0" w:rsidRDefault="001D41E0">
            <w:pPr>
              <w:spacing w:after="0" w:line="240" w:lineRule="auto"/>
              <w:rPr>
                <w:rFonts w:ascii="Times New Roman" w:hAnsi="Times New Roman"/>
                <w:sz w:val="24"/>
                <w:szCs w:val="24"/>
              </w:rPr>
            </w:pPr>
            <w:r>
              <w:rPr>
                <w:rFonts w:ascii="Times New Roman" w:hAnsi="Times New Roman"/>
                <w:sz w:val="24"/>
                <w:szCs w:val="24"/>
              </w:rPr>
              <w:t>Поверхностное натяжение и смачивание.</w:t>
            </w:r>
          </w:p>
          <w:p w:rsidR="001D41E0" w:rsidRDefault="001D41E0">
            <w:pPr>
              <w:spacing w:after="0" w:line="240" w:lineRule="auto"/>
              <w:rPr>
                <w:rFonts w:ascii="Times New Roman" w:hAnsi="Times New Roman"/>
                <w:bCs/>
                <w:sz w:val="24"/>
                <w:szCs w:val="24"/>
              </w:rPr>
            </w:pPr>
            <w:r>
              <w:rPr>
                <w:rFonts w:ascii="Times New Roman" w:hAnsi="Times New Roman"/>
                <w:sz w:val="24"/>
                <w:szCs w:val="24"/>
              </w:rPr>
              <w:t>Аморфные вещества и жидкие кристаллы.</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8</w:t>
            </w:r>
          </w:p>
        </w:tc>
        <w:tc>
          <w:tcPr>
            <w:tcW w:w="17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rsidTr="00320611">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E40D84" w:rsidRDefault="007F67F1"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w:t>
            </w:r>
          </w:p>
          <w:p w:rsidR="001D41E0" w:rsidRDefault="001D41E0" w:rsidP="007F67F1">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jc w:val="center"/>
              <w:rPr>
                <w:rFonts w:ascii="Times New Roman" w:hAnsi="Times New Roman"/>
                <w:bCs/>
                <w:sz w:val="24"/>
                <w:szCs w:val="24"/>
              </w:rPr>
            </w:pPr>
          </w:p>
        </w:tc>
      </w:tr>
      <w:tr w:rsidR="001D41E0" w:rsidTr="00320611">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r>
              <w:rPr>
                <w:rFonts w:ascii="Times New Roman" w:hAnsi="Times New Roman"/>
                <w:bCs/>
                <w:sz w:val="24"/>
                <w:szCs w:val="24"/>
              </w:rPr>
              <w:t>Контрольная работа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jc w:val="center"/>
              <w:rPr>
                <w:rFonts w:ascii="Times New Roman" w:hAnsi="Times New Roman"/>
                <w:bCs/>
                <w:sz w:val="24"/>
                <w:szCs w:val="24"/>
              </w:rPr>
            </w:pPr>
          </w:p>
        </w:tc>
      </w:tr>
      <w:tr w:rsidR="001D41E0" w:rsidTr="00320611">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tcPr>
          <w:p w:rsidR="001D41E0" w:rsidRDefault="001D41E0">
            <w:pPr>
              <w:spacing w:after="0" w:line="240" w:lineRule="auto"/>
              <w:jc w:val="center"/>
              <w:rPr>
                <w:rFonts w:ascii="Times New Roman" w:hAnsi="Times New Roman"/>
                <w:bCs/>
                <w:sz w:val="24"/>
                <w:szCs w:val="24"/>
              </w:rPr>
            </w:pPr>
          </w:p>
        </w:tc>
      </w:tr>
      <w:tr w:rsidR="001D41E0" w:rsidTr="001D41E0">
        <w:trPr>
          <w:trHeight w:val="1345"/>
          <w:jc w:val="center"/>
        </w:trPr>
        <w:tc>
          <w:tcPr>
            <w:tcW w:w="2945" w:type="dxa"/>
            <w:vMerge w:val="restart"/>
            <w:tcBorders>
              <w:top w:val="single" w:sz="4" w:space="0" w:color="auto"/>
              <w:left w:val="single" w:sz="4" w:space="0" w:color="auto"/>
              <w:bottom w:val="single" w:sz="4" w:space="0" w:color="auto"/>
              <w:right w:val="single" w:sz="4" w:space="0" w:color="auto"/>
            </w:tcBorders>
            <w:hideMark/>
          </w:tcPr>
          <w:p w:rsidR="001D41E0" w:rsidRDefault="001D41E0">
            <w:pPr>
              <w:spacing w:after="0" w:line="240" w:lineRule="auto"/>
              <w:rPr>
                <w:rFonts w:ascii="Times New Roman" w:hAnsi="Times New Roman"/>
                <w:bCs/>
                <w:sz w:val="24"/>
                <w:szCs w:val="24"/>
              </w:rPr>
            </w:pPr>
            <w:r>
              <w:rPr>
                <w:rFonts w:ascii="Times New Roman" w:hAnsi="Times New Roman"/>
                <w:bCs/>
                <w:sz w:val="24"/>
                <w:szCs w:val="24"/>
              </w:rPr>
              <w:t xml:space="preserve">Тема 3.3. Основы термодинамики </w:t>
            </w: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rsidR="001D41E0" w:rsidRDefault="001D41E0">
            <w:pPr>
              <w:shd w:val="clear" w:color="auto" w:fill="FFFFFF"/>
              <w:spacing w:after="0" w:line="240" w:lineRule="auto"/>
              <w:jc w:val="both"/>
              <w:rPr>
                <w:rFonts w:ascii="Times New Roman" w:hAnsi="Times New Roman"/>
                <w:bCs/>
                <w:sz w:val="24"/>
                <w:szCs w:val="24"/>
              </w:rPr>
            </w:pPr>
            <w:r>
              <w:rPr>
                <w:rFonts w:ascii="Times New Roman" w:hAnsi="Times New Roman"/>
                <w:sz w:val="24"/>
                <w:szCs w:val="24"/>
              </w:rPr>
              <w:t>Внутренняя энергия и работа газа. Первый закон термодинамики.</w:t>
            </w:r>
          </w:p>
          <w:p w:rsidR="001D41E0" w:rsidRDefault="001D41E0">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Тепловые двигатели и охрана окружающей среды. </w:t>
            </w:r>
          </w:p>
          <w:p w:rsidR="001D41E0" w:rsidRDefault="001D41E0">
            <w:pPr>
              <w:spacing w:after="0" w:line="240" w:lineRule="auto"/>
              <w:rPr>
                <w:rFonts w:ascii="Times New Roman" w:hAnsi="Times New Roman"/>
                <w:bCs/>
                <w:sz w:val="24"/>
                <w:szCs w:val="24"/>
              </w:rPr>
            </w:pPr>
            <w:r>
              <w:rPr>
                <w:rFonts w:ascii="Times New Roman" w:hAnsi="Times New Roman"/>
                <w:sz w:val="24"/>
                <w:szCs w:val="24"/>
              </w:rPr>
              <w:t>КПД тепловых двигателей.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6</w:t>
            </w:r>
          </w:p>
        </w:tc>
        <w:tc>
          <w:tcPr>
            <w:tcW w:w="17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rsidTr="00320611">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E40D84" w:rsidRDefault="00E40D84"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 </w:t>
            </w:r>
            <w:r w:rsidR="006B17A5">
              <w:rPr>
                <w:rFonts w:ascii="Times New Roman" w:hAnsi="Times New Roman"/>
                <w:bCs/>
                <w:sz w:val="24"/>
                <w:szCs w:val="24"/>
              </w:rPr>
              <w:t>3</w:t>
            </w:r>
          </w:p>
          <w:p w:rsidR="001D41E0" w:rsidRDefault="00E40D84" w:rsidP="00E40D84">
            <w:pPr>
              <w:spacing w:after="0" w:line="240" w:lineRule="auto"/>
              <w:rPr>
                <w:rFonts w:ascii="Times New Roman" w:hAnsi="Times New Roman"/>
                <w:bCs/>
                <w:sz w:val="24"/>
                <w:szCs w:val="24"/>
              </w:rPr>
            </w:pPr>
            <w:r>
              <w:rPr>
                <w:rFonts w:ascii="Times New Roman" w:hAnsi="Times New Roman"/>
                <w:bCs/>
                <w:sz w:val="24"/>
                <w:szCs w:val="24"/>
              </w:rPr>
              <w:t>Решение задач</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E40D84"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sz w:val="24"/>
                <w:szCs w:val="24"/>
              </w:rPr>
            </w:pPr>
            <w:r>
              <w:rPr>
                <w:rFonts w:ascii="Times New Roman" w:hAnsi="Times New Roman"/>
                <w:bCs/>
                <w:sz w:val="24"/>
                <w:szCs w:val="24"/>
              </w:rPr>
              <w:t>1</w:t>
            </w: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jc w:val="center"/>
              <w:rPr>
                <w:rFonts w:ascii="Times New Roman" w:hAnsi="Times New Roman"/>
                <w:bCs/>
                <w:sz w:val="24"/>
                <w:szCs w:val="24"/>
              </w:rPr>
            </w:pPr>
          </w:p>
        </w:tc>
      </w:tr>
      <w:tr w:rsidR="001D41E0" w:rsidTr="00320611">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rsidP="007F67F1">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jc w:val="center"/>
              <w:rPr>
                <w:rFonts w:ascii="Times New Roman" w:hAnsi="Times New Roman"/>
                <w:bCs/>
                <w:sz w:val="24"/>
                <w:szCs w:val="24"/>
              </w:rPr>
            </w:pPr>
          </w:p>
        </w:tc>
      </w:tr>
      <w:tr w:rsidR="001D41E0" w:rsidTr="00320611">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r>
              <w:rPr>
                <w:rFonts w:ascii="Times New Roman" w:hAnsi="Times New Roman"/>
                <w:bCs/>
                <w:sz w:val="24"/>
                <w:szCs w:val="24"/>
              </w:rPr>
              <w:t>Контрольная работа</w:t>
            </w:r>
            <w:r w:rsidR="006B17A5">
              <w:rPr>
                <w:rFonts w:ascii="Times New Roman" w:hAnsi="Times New Roman"/>
                <w:bCs/>
                <w:sz w:val="24"/>
                <w:szCs w:val="24"/>
              </w:rPr>
              <w:t xml:space="preserve"> № 2</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E40D84"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sz w:val="24"/>
                <w:szCs w:val="24"/>
              </w:rPr>
            </w:pPr>
            <w:r>
              <w:rPr>
                <w:rFonts w:ascii="Times New Roman" w:hAnsi="Times New Roman"/>
                <w:bCs/>
                <w:sz w:val="24"/>
                <w:szCs w:val="24"/>
              </w:rPr>
              <w:t>1</w:t>
            </w: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jc w:val="center"/>
              <w:rPr>
                <w:rFonts w:ascii="Times New Roman" w:hAnsi="Times New Roman"/>
                <w:bCs/>
                <w:sz w:val="24"/>
                <w:szCs w:val="24"/>
              </w:rPr>
            </w:pPr>
          </w:p>
        </w:tc>
      </w:tr>
      <w:tr w:rsidR="001D41E0" w:rsidTr="001D41E0">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vAlign w:val="center"/>
          </w:tcPr>
          <w:p w:rsidR="001D41E0" w:rsidRDefault="001D41E0">
            <w:pPr>
              <w:spacing w:after="0" w:line="240" w:lineRule="auto"/>
              <w:jc w:val="center"/>
              <w:rPr>
                <w:rFonts w:ascii="Times New Roman" w:hAnsi="Times New Roman"/>
                <w:bCs/>
                <w:sz w:val="24"/>
                <w:szCs w:val="24"/>
              </w:rPr>
            </w:pPr>
          </w:p>
        </w:tc>
      </w:tr>
      <w:tr w:rsidR="001D41E0" w:rsidTr="001D41E0">
        <w:trPr>
          <w:trHeight w:val="180"/>
          <w:jc w:val="center"/>
        </w:trPr>
        <w:tc>
          <w:tcPr>
            <w:tcW w:w="14790" w:type="dxa"/>
            <w:gridSpan w:val="4"/>
            <w:tcBorders>
              <w:top w:val="single" w:sz="4" w:space="0" w:color="auto"/>
              <w:left w:val="single" w:sz="4" w:space="0" w:color="auto"/>
              <w:bottom w:val="single" w:sz="4" w:space="0" w:color="auto"/>
              <w:right w:val="single" w:sz="4" w:space="0" w:color="auto"/>
            </w:tcBorders>
            <w:vAlign w:val="center"/>
            <w:hideMark/>
          </w:tcPr>
          <w:p w:rsidR="001D41E0" w:rsidRDefault="001D41E0" w:rsidP="00301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Раздел 4. Электродинамика (</w:t>
            </w:r>
            <w:r w:rsidR="00CC743E">
              <w:rPr>
                <w:rFonts w:ascii="Times New Roman" w:hAnsi="Times New Roman"/>
                <w:b/>
                <w:bCs/>
                <w:sz w:val="24"/>
                <w:szCs w:val="24"/>
              </w:rPr>
              <w:t>2</w:t>
            </w:r>
            <w:r w:rsidR="0030133C">
              <w:rPr>
                <w:rFonts w:ascii="Times New Roman" w:hAnsi="Times New Roman"/>
                <w:b/>
                <w:bCs/>
                <w:sz w:val="24"/>
                <w:szCs w:val="24"/>
              </w:rPr>
              <w:t>2</w:t>
            </w:r>
            <w:r w:rsidR="00CC743E">
              <w:rPr>
                <w:rFonts w:ascii="Times New Roman" w:hAnsi="Times New Roman"/>
                <w:b/>
                <w:bCs/>
                <w:sz w:val="24"/>
                <w:szCs w:val="24"/>
              </w:rPr>
              <w:t xml:space="preserve"> часа</w:t>
            </w:r>
            <w:r>
              <w:rPr>
                <w:rFonts w:ascii="Times New Roman" w:hAnsi="Times New Roman"/>
                <w:b/>
                <w:bCs/>
                <w:sz w:val="24"/>
                <w:szCs w:val="24"/>
              </w:rPr>
              <w:t>)</w:t>
            </w:r>
          </w:p>
        </w:tc>
      </w:tr>
      <w:tr w:rsidR="001D41E0" w:rsidTr="001D41E0">
        <w:trPr>
          <w:trHeight w:val="1069"/>
          <w:jc w:val="center"/>
        </w:trPr>
        <w:tc>
          <w:tcPr>
            <w:tcW w:w="2945" w:type="dxa"/>
            <w:vMerge w:val="restart"/>
            <w:tcBorders>
              <w:top w:val="single" w:sz="4" w:space="0" w:color="auto"/>
              <w:left w:val="single" w:sz="4" w:space="0" w:color="auto"/>
              <w:bottom w:val="single" w:sz="4" w:space="0" w:color="auto"/>
              <w:right w:val="single" w:sz="4" w:space="0" w:color="auto"/>
            </w:tcBorders>
            <w:hideMark/>
          </w:tcPr>
          <w:p w:rsidR="001D41E0" w:rsidRDefault="001D41E0">
            <w:pPr>
              <w:spacing w:after="0" w:line="240" w:lineRule="auto"/>
              <w:rPr>
                <w:rFonts w:ascii="Times New Roman" w:hAnsi="Times New Roman"/>
                <w:bCs/>
                <w:sz w:val="24"/>
                <w:szCs w:val="24"/>
              </w:rPr>
            </w:pPr>
            <w:r>
              <w:rPr>
                <w:rFonts w:ascii="Times New Roman" w:hAnsi="Times New Roman"/>
                <w:bCs/>
                <w:sz w:val="24"/>
                <w:szCs w:val="24"/>
              </w:rPr>
              <w:t xml:space="preserve">Тема 4.1. Электростатика </w:t>
            </w: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rsidR="001D41E0" w:rsidRDefault="001D41E0">
            <w:pPr>
              <w:spacing w:after="0" w:line="240" w:lineRule="auto"/>
              <w:rPr>
                <w:rFonts w:ascii="Times New Roman" w:hAnsi="Times New Roman"/>
                <w:bCs/>
                <w:sz w:val="24"/>
                <w:szCs w:val="24"/>
              </w:rPr>
            </w:pPr>
            <w:r>
              <w:rPr>
                <w:rFonts w:ascii="Times New Roman" w:hAnsi="Times New Roman"/>
                <w:sz w:val="24"/>
                <w:szCs w:val="24"/>
              </w:rPr>
              <w:t>Электрическое поле. Свойство электрического поля. Взаимодействие заряженных тел. Электрический заряд. Закон сохранения электрического заряда. Закон Кулона.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6</w:t>
            </w:r>
          </w:p>
        </w:tc>
        <w:tc>
          <w:tcPr>
            <w:tcW w:w="17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rsidTr="00320611">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E40D84" w:rsidRDefault="008C6F57"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w:t>
            </w:r>
          </w:p>
          <w:p w:rsidR="001D41E0" w:rsidRDefault="001D41E0" w:rsidP="007F67F1">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jc w:val="center"/>
              <w:rPr>
                <w:rFonts w:ascii="Times New Roman" w:hAnsi="Times New Roman"/>
                <w:bCs/>
                <w:sz w:val="24"/>
                <w:szCs w:val="24"/>
              </w:rPr>
            </w:pPr>
          </w:p>
        </w:tc>
      </w:tr>
      <w:tr w:rsidR="001D41E0" w:rsidTr="00320611">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rsidP="007F67F1">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jc w:val="center"/>
              <w:rPr>
                <w:rFonts w:ascii="Times New Roman" w:hAnsi="Times New Roman"/>
                <w:bCs/>
                <w:sz w:val="24"/>
                <w:szCs w:val="24"/>
              </w:rPr>
            </w:pPr>
          </w:p>
        </w:tc>
      </w:tr>
      <w:tr w:rsidR="001D41E0" w:rsidTr="00320611">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CC743E">
            <w:pPr>
              <w:spacing w:after="0" w:line="240" w:lineRule="auto"/>
              <w:rPr>
                <w:rFonts w:ascii="Times New Roman" w:hAnsi="Times New Roman"/>
                <w:bCs/>
                <w:sz w:val="24"/>
                <w:szCs w:val="24"/>
              </w:rPr>
            </w:pPr>
            <w:r>
              <w:rPr>
                <w:rFonts w:ascii="Times New Roman" w:hAnsi="Times New Roman"/>
                <w:bCs/>
                <w:sz w:val="24"/>
                <w:szCs w:val="24"/>
              </w:rPr>
              <w:t>Контрольная работа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tcPr>
          <w:p w:rsidR="001D41E0" w:rsidRDefault="001D41E0">
            <w:pPr>
              <w:spacing w:after="0" w:line="240" w:lineRule="auto"/>
              <w:jc w:val="center"/>
              <w:rPr>
                <w:rFonts w:ascii="Times New Roman" w:hAnsi="Times New Roman"/>
                <w:bCs/>
                <w:sz w:val="24"/>
                <w:szCs w:val="24"/>
              </w:rPr>
            </w:pPr>
          </w:p>
        </w:tc>
      </w:tr>
      <w:tr w:rsidR="001D41E0" w:rsidTr="001D41E0">
        <w:trPr>
          <w:trHeight w:val="180"/>
          <w:jc w:val="center"/>
        </w:trPr>
        <w:tc>
          <w:tcPr>
            <w:tcW w:w="2945" w:type="dxa"/>
            <w:vMerge w:val="restart"/>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r>
              <w:rPr>
                <w:rFonts w:ascii="Times New Roman" w:hAnsi="Times New Roman"/>
                <w:bCs/>
                <w:sz w:val="24"/>
                <w:szCs w:val="24"/>
              </w:rPr>
              <w:t>Тема 4.2. Законы постоянного тока</w:t>
            </w: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rsidR="001D41E0" w:rsidRDefault="001D41E0" w:rsidP="001639D7">
            <w:pPr>
              <w:spacing w:after="0" w:line="240" w:lineRule="auto"/>
              <w:rPr>
                <w:rFonts w:ascii="Times New Roman" w:hAnsi="Times New Roman"/>
                <w:bCs/>
                <w:sz w:val="24"/>
                <w:szCs w:val="24"/>
              </w:rPr>
            </w:pPr>
            <w:r>
              <w:rPr>
                <w:rFonts w:ascii="Times New Roman" w:hAnsi="Times New Roman"/>
                <w:sz w:val="24"/>
                <w:szCs w:val="24"/>
              </w:rPr>
              <w:t xml:space="preserve">Постоянный электрический ток. </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7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639D7" w:rsidTr="001D41E0">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639D7" w:rsidRDefault="001639D7">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639D7" w:rsidRDefault="0016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sz w:val="24"/>
                <w:szCs w:val="24"/>
              </w:rPr>
              <w:t>Сила тока, напряжение, электрическое сопротивление.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1639D7" w:rsidRDefault="0016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780" w:type="dxa"/>
            <w:tcBorders>
              <w:top w:val="single" w:sz="4" w:space="0" w:color="auto"/>
              <w:left w:val="single" w:sz="4" w:space="0" w:color="auto"/>
              <w:bottom w:val="single" w:sz="4" w:space="0" w:color="auto"/>
              <w:right w:val="single" w:sz="4" w:space="0" w:color="auto"/>
            </w:tcBorders>
            <w:vAlign w:val="center"/>
            <w:hideMark/>
          </w:tcPr>
          <w:p w:rsidR="001639D7" w:rsidRDefault="001639D7">
            <w:pPr>
              <w:spacing w:after="0" w:line="240" w:lineRule="auto"/>
              <w:jc w:val="center"/>
              <w:rPr>
                <w:rFonts w:ascii="Times New Roman" w:hAnsi="Times New Roman"/>
                <w:bCs/>
                <w:sz w:val="24"/>
                <w:szCs w:val="24"/>
              </w:rPr>
            </w:pPr>
          </w:p>
        </w:tc>
      </w:tr>
      <w:tr w:rsidR="001D41E0"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70BE1" w:rsidRDefault="00170BE1" w:rsidP="00170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w:t>
            </w:r>
            <w:r w:rsidR="006B17A5">
              <w:rPr>
                <w:rFonts w:ascii="Times New Roman" w:hAnsi="Times New Roman"/>
                <w:bCs/>
                <w:sz w:val="24"/>
                <w:szCs w:val="24"/>
              </w:rPr>
              <w:t>4</w:t>
            </w:r>
          </w:p>
          <w:p w:rsidR="001D41E0" w:rsidRDefault="00170BE1" w:rsidP="00170BE1">
            <w:pPr>
              <w:spacing w:after="0" w:line="240" w:lineRule="auto"/>
              <w:rPr>
                <w:rFonts w:ascii="Times New Roman" w:hAnsi="Times New Roman"/>
                <w:bCs/>
                <w:sz w:val="24"/>
                <w:szCs w:val="24"/>
              </w:rPr>
            </w:pPr>
            <w:r>
              <w:rPr>
                <w:rFonts w:ascii="Times New Roman" w:hAnsi="Times New Roman"/>
                <w:bCs/>
                <w:sz w:val="24"/>
                <w:szCs w:val="24"/>
              </w:rPr>
              <w:t>Решение задач</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E40D84"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sz w:val="24"/>
                <w:szCs w:val="24"/>
              </w:rPr>
            </w:pPr>
            <w:r>
              <w:rPr>
                <w:rFonts w:ascii="Times New Roman" w:hAnsi="Times New Roman"/>
                <w:bCs/>
                <w:sz w:val="24"/>
                <w:szCs w:val="24"/>
              </w:rPr>
              <w:t>1</w:t>
            </w: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jc w:val="center"/>
              <w:rPr>
                <w:rFonts w:ascii="Times New Roman" w:hAnsi="Times New Roman"/>
                <w:bCs/>
                <w:sz w:val="24"/>
                <w:szCs w:val="24"/>
              </w:rPr>
            </w:pPr>
          </w:p>
        </w:tc>
      </w:tr>
      <w:tr w:rsidR="001D41E0"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tcPr>
          <w:p w:rsidR="001D41E0" w:rsidRDefault="001D41E0">
            <w:pPr>
              <w:spacing w:after="0" w:line="240" w:lineRule="auto"/>
              <w:jc w:val="center"/>
              <w:rPr>
                <w:rFonts w:ascii="Times New Roman" w:hAnsi="Times New Roman"/>
                <w:bCs/>
                <w:sz w:val="24"/>
                <w:szCs w:val="24"/>
              </w:rPr>
            </w:pPr>
          </w:p>
        </w:tc>
      </w:tr>
      <w:tr w:rsidR="001D41E0" w:rsidTr="001D41E0">
        <w:trPr>
          <w:trHeight w:val="1069"/>
          <w:jc w:val="center"/>
        </w:trPr>
        <w:tc>
          <w:tcPr>
            <w:tcW w:w="2945" w:type="dxa"/>
            <w:vMerge w:val="restart"/>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r>
              <w:rPr>
                <w:rFonts w:ascii="Times New Roman" w:hAnsi="Times New Roman"/>
                <w:bCs/>
                <w:sz w:val="24"/>
                <w:szCs w:val="24"/>
              </w:rPr>
              <w:t xml:space="preserve">Тема 4.3. Магнитное поле </w:t>
            </w: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rsidR="001D41E0" w:rsidRDefault="001D41E0">
            <w:pPr>
              <w:spacing w:after="0" w:line="240" w:lineRule="auto"/>
              <w:rPr>
                <w:rFonts w:ascii="Times New Roman" w:hAnsi="Times New Roman"/>
                <w:bCs/>
                <w:sz w:val="24"/>
                <w:szCs w:val="24"/>
              </w:rPr>
            </w:pPr>
            <w:r>
              <w:rPr>
                <w:rFonts w:ascii="Times New Roman" w:hAnsi="Times New Roman"/>
                <w:sz w:val="24"/>
                <w:szCs w:val="24"/>
              </w:rPr>
              <w:t>Магнитное поле. Постоянные магниты и магнитное поле тока.</w:t>
            </w:r>
          </w:p>
          <w:p w:rsidR="001D41E0" w:rsidRDefault="001D41E0">
            <w:pPr>
              <w:spacing w:after="0" w:line="240" w:lineRule="auto"/>
              <w:rPr>
                <w:rFonts w:ascii="Times New Roman" w:hAnsi="Times New Roman"/>
                <w:bCs/>
                <w:sz w:val="24"/>
                <w:szCs w:val="24"/>
              </w:rPr>
            </w:pPr>
            <w:r>
              <w:rPr>
                <w:rFonts w:ascii="Times New Roman" w:hAnsi="Times New Roman"/>
                <w:sz w:val="24"/>
                <w:szCs w:val="24"/>
              </w:rPr>
              <w:t xml:space="preserve">Сила Ампера. Принцип действия электродвигателя. </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5</w:t>
            </w:r>
          </w:p>
        </w:tc>
        <w:tc>
          <w:tcPr>
            <w:tcW w:w="17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E40D84" w:rsidRDefault="00170BE1"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w:t>
            </w:r>
          </w:p>
          <w:p w:rsidR="001D41E0" w:rsidRDefault="001D41E0" w:rsidP="00170BE1">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jc w:val="center"/>
              <w:rPr>
                <w:rFonts w:ascii="Times New Roman" w:hAnsi="Times New Roman"/>
                <w:bCs/>
                <w:sz w:val="24"/>
                <w:szCs w:val="24"/>
              </w:rPr>
            </w:pPr>
          </w:p>
        </w:tc>
      </w:tr>
      <w:tr w:rsidR="001D41E0"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tcPr>
          <w:p w:rsidR="001D41E0" w:rsidRDefault="001D41E0">
            <w:pPr>
              <w:spacing w:after="0" w:line="240" w:lineRule="auto"/>
              <w:jc w:val="center"/>
              <w:rPr>
                <w:rFonts w:ascii="Times New Roman" w:hAnsi="Times New Roman"/>
                <w:bCs/>
                <w:sz w:val="24"/>
                <w:szCs w:val="24"/>
              </w:rPr>
            </w:pPr>
          </w:p>
        </w:tc>
      </w:tr>
      <w:tr w:rsidR="001D41E0" w:rsidTr="001D41E0">
        <w:trPr>
          <w:trHeight w:val="1380"/>
          <w:jc w:val="center"/>
        </w:trPr>
        <w:tc>
          <w:tcPr>
            <w:tcW w:w="2945" w:type="dxa"/>
            <w:vMerge w:val="restart"/>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r>
              <w:rPr>
                <w:rFonts w:ascii="Times New Roman" w:hAnsi="Times New Roman"/>
                <w:bCs/>
                <w:sz w:val="24"/>
                <w:szCs w:val="24"/>
              </w:rPr>
              <w:t xml:space="preserve">Тема 4.4. Электромагнитная индукция </w:t>
            </w: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rsidR="001D41E0" w:rsidRDefault="001D41E0">
            <w:pPr>
              <w:spacing w:after="0" w:line="240" w:lineRule="auto"/>
              <w:rPr>
                <w:rFonts w:ascii="Times New Roman" w:hAnsi="Times New Roman"/>
                <w:sz w:val="24"/>
                <w:szCs w:val="24"/>
              </w:rPr>
            </w:pPr>
            <w:r>
              <w:rPr>
                <w:rFonts w:ascii="Times New Roman" w:hAnsi="Times New Roman"/>
                <w:sz w:val="24"/>
                <w:szCs w:val="24"/>
              </w:rPr>
              <w:t xml:space="preserve">Явление электромагнитной индукции и закон электромагнитной индукции Фарадея. </w:t>
            </w:r>
          </w:p>
          <w:p w:rsidR="001D41E0" w:rsidRDefault="001D41E0">
            <w:pPr>
              <w:spacing w:after="0" w:line="240" w:lineRule="auto"/>
              <w:rPr>
                <w:rFonts w:ascii="Times New Roman" w:hAnsi="Times New Roman"/>
                <w:sz w:val="24"/>
                <w:szCs w:val="24"/>
              </w:rPr>
            </w:pPr>
            <w:r>
              <w:rPr>
                <w:rFonts w:ascii="Times New Roman" w:hAnsi="Times New Roman"/>
                <w:sz w:val="24"/>
                <w:szCs w:val="24"/>
              </w:rPr>
              <w:t>Переменный ток. Трансформатор. Производство, передача и потребление электроэнергии.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5</w:t>
            </w:r>
          </w:p>
        </w:tc>
        <w:tc>
          <w:tcPr>
            <w:tcW w:w="17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E40D84" w:rsidP="008C6F57">
            <w:pPr>
              <w:spacing w:after="0" w:line="240" w:lineRule="auto"/>
              <w:rPr>
                <w:rFonts w:ascii="Times New Roman" w:hAnsi="Times New Roman"/>
                <w:sz w:val="24"/>
                <w:szCs w:val="24"/>
              </w:rPr>
            </w:pPr>
            <w:r>
              <w:rPr>
                <w:rFonts w:ascii="Times New Roman" w:hAnsi="Times New Roman"/>
                <w:sz w:val="24"/>
                <w:szCs w:val="24"/>
              </w:rPr>
              <w:t>Контрольная работа</w:t>
            </w:r>
            <w:r w:rsidR="006B17A5">
              <w:rPr>
                <w:rFonts w:ascii="Times New Roman" w:hAnsi="Times New Roman"/>
                <w:sz w:val="24"/>
                <w:szCs w:val="24"/>
              </w:rPr>
              <w:t xml:space="preserve"> № 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C3744C"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sz w:val="24"/>
                <w:szCs w:val="24"/>
              </w:rPr>
            </w:pPr>
            <w:r>
              <w:rPr>
                <w:rFonts w:ascii="Times New Roman" w:hAnsi="Times New Roman"/>
                <w:bCs/>
                <w:sz w:val="24"/>
                <w:szCs w:val="24"/>
              </w:rPr>
              <w:t>1</w:t>
            </w: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jc w:val="center"/>
              <w:rPr>
                <w:rFonts w:ascii="Times New Roman" w:hAnsi="Times New Roman"/>
                <w:bCs/>
                <w:sz w:val="24"/>
                <w:szCs w:val="24"/>
              </w:rPr>
            </w:pPr>
          </w:p>
        </w:tc>
      </w:tr>
      <w:tr w:rsidR="001D41E0"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rsidP="00170BE1">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jc w:val="center"/>
              <w:rPr>
                <w:rFonts w:ascii="Times New Roman" w:hAnsi="Times New Roman"/>
                <w:bCs/>
                <w:sz w:val="24"/>
                <w:szCs w:val="24"/>
              </w:rPr>
            </w:pPr>
          </w:p>
        </w:tc>
      </w:tr>
      <w:tr w:rsidR="001D41E0"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tcPr>
          <w:p w:rsidR="001D41E0" w:rsidRDefault="001D41E0">
            <w:pPr>
              <w:spacing w:after="0" w:line="240" w:lineRule="auto"/>
              <w:jc w:val="center"/>
              <w:rPr>
                <w:rFonts w:ascii="Times New Roman" w:hAnsi="Times New Roman"/>
                <w:bCs/>
                <w:sz w:val="24"/>
                <w:szCs w:val="24"/>
              </w:rPr>
            </w:pPr>
          </w:p>
        </w:tc>
      </w:tr>
      <w:tr w:rsidR="001D41E0" w:rsidTr="001D41E0">
        <w:trPr>
          <w:trHeight w:val="180"/>
          <w:jc w:val="center"/>
        </w:trPr>
        <w:tc>
          <w:tcPr>
            <w:tcW w:w="14790" w:type="dxa"/>
            <w:gridSpan w:val="4"/>
            <w:tcBorders>
              <w:top w:val="single" w:sz="4" w:space="0" w:color="auto"/>
              <w:left w:val="single" w:sz="4" w:space="0" w:color="auto"/>
              <w:bottom w:val="single" w:sz="4" w:space="0" w:color="auto"/>
              <w:right w:val="single" w:sz="4" w:space="0" w:color="auto"/>
            </w:tcBorders>
            <w:vAlign w:val="center"/>
            <w:hideMark/>
          </w:tcPr>
          <w:p w:rsidR="001D41E0" w:rsidRDefault="001D41E0"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
                <w:bCs/>
                <w:sz w:val="24"/>
                <w:szCs w:val="24"/>
              </w:rPr>
              <w:t>Раздел 5 «Колебания и волны» (</w:t>
            </w:r>
            <w:r w:rsidR="00E40D84">
              <w:rPr>
                <w:rFonts w:ascii="Times New Roman" w:hAnsi="Times New Roman"/>
                <w:b/>
                <w:bCs/>
                <w:sz w:val="24"/>
                <w:szCs w:val="24"/>
              </w:rPr>
              <w:t>12</w:t>
            </w:r>
            <w:r w:rsidR="005337B4">
              <w:rPr>
                <w:rFonts w:ascii="Times New Roman" w:hAnsi="Times New Roman"/>
                <w:b/>
                <w:bCs/>
                <w:sz w:val="24"/>
                <w:szCs w:val="24"/>
              </w:rPr>
              <w:t xml:space="preserve"> </w:t>
            </w:r>
            <w:r>
              <w:rPr>
                <w:rFonts w:ascii="Times New Roman" w:hAnsi="Times New Roman"/>
                <w:b/>
                <w:bCs/>
                <w:sz w:val="24"/>
                <w:szCs w:val="24"/>
              </w:rPr>
              <w:t>часов)</w:t>
            </w:r>
          </w:p>
        </w:tc>
      </w:tr>
      <w:tr w:rsidR="001D41E0" w:rsidTr="001D41E0">
        <w:trPr>
          <w:trHeight w:val="1621"/>
          <w:jc w:val="center"/>
        </w:trPr>
        <w:tc>
          <w:tcPr>
            <w:tcW w:w="2945" w:type="dxa"/>
            <w:vMerge w:val="restart"/>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r>
              <w:rPr>
                <w:rFonts w:ascii="Times New Roman" w:hAnsi="Times New Roman"/>
                <w:bCs/>
                <w:sz w:val="24"/>
                <w:szCs w:val="24"/>
              </w:rPr>
              <w:t xml:space="preserve">Тема 5.1. Электромагнитные колебания </w:t>
            </w: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rsidR="001D41E0" w:rsidRDefault="001D41E0">
            <w:pPr>
              <w:spacing w:after="0" w:line="240" w:lineRule="auto"/>
              <w:rPr>
                <w:rFonts w:ascii="Times New Roman" w:hAnsi="Times New Roman"/>
                <w:bCs/>
                <w:sz w:val="24"/>
                <w:szCs w:val="24"/>
              </w:rPr>
            </w:pPr>
            <w:r>
              <w:rPr>
                <w:rFonts w:ascii="Times New Roman" w:hAnsi="Times New Roman"/>
                <w:sz w:val="24"/>
                <w:szCs w:val="24"/>
              </w:rPr>
              <w:t>Колебательный контур. Свободные электромагнитные колебания. Вынужденные электромагнитные колебания.</w:t>
            </w:r>
          </w:p>
          <w:p w:rsidR="001D41E0" w:rsidRDefault="001D41E0">
            <w:pPr>
              <w:spacing w:after="0" w:line="240" w:lineRule="auto"/>
              <w:rPr>
                <w:rFonts w:ascii="Times New Roman" w:hAnsi="Times New Roman"/>
                <w:bCs/>
                <w:sz w:val="24"/>
                <w:szCs w:val="24"/>
              </w:rPr>
            </w:pPr>
            <w:r>
              <w:rPr>
                <w:rFonts w:ascii="Times New Roman" w:hAnsi="Times New Roman"/>
                <w:sz w:val="24"/>
                <w:szCs w:val="24"/>
              </w:rPr>
              <w:t>Действующие значения силы тока и напряжения. Конденсатор и катушка в цепи переменного тока. Активное сопротивление. Электрический резонанс.</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4</w:t>
            </w:r>
          </w:p>
        </w:tc>
        <w:tc>
          <w:tcPr>
            <w:tcW w:w="17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rsidTr="00CC743E">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70BE1" w:rsidRDefault="00170BE1" w:rsidP="00170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w:t>
            </w:r>
            <w:r w:rsidR="008C6F57">
              <w:rPr>
                <w:rFonts w:ascii="Times New Roman" w:hAnsi="Times New Roman"/>
                <w:bCs/>
                <w:sz w:val="24"/>
                <w:szCs w:val="24"/>
              </w:rPr>
              <w:t xml:space="preserve"> </w:t>
            </w:r>
            <w:r w:rsidR="006B17A5">
              <w:rPr>
                <w:rFonts w:ascii="Times New Roman" w:hAnsi="Times New Roman"/>
                <w:bCs/>
                <w:sz w:val="24"/>
                <w:szCs w:val="24"/>
              </w:rPr>
              <w:t>5-6</w:t>
            </w:r>
          </w:p>
          <w:p w:rsidR="001D41E0" w:rsidRDefault="00170BE1" w:rsidP="00170BE1">
            <w:pPr>
              <w:spacing w:after="0" w:line="240" w:lineRule="auto"/>
              <w:rPr>
                <w:rFonts w:ascii="Times New Roman" w:hAnsi="Times New Roman"/>
                <w:sz w:val="24"/>
                <w:szCs w:val="24"/>
              </w:rPr>
            </w:pPr>
            <w:r>
              <w:rPr>
                <w:rFonts w:ascii="Times New Roman" w:hAnsi="Times New Roman"/>
                <w:bCs/>
                <w:sz w:val="24"/>
                <w:szCs w:val="24"/>
              </w:rPr>
              <w:t>Решение задач</w:t>
            </w:r>
            <w:r>
              <w:rPr>
                <w:rFonts w:ascii="Times New Roman" w:hAnsi="Times New Roman"/>
                <w:sz w:val="24"/>
                <w:szCs w:val="24"/>
              </w:rPr>
              <w:t xml:space="preserve"> </w:t>
            </w:r>
          </w:p>
          <w:p w:rsidR="00CC743E" w:rsidRDefault="00CC743E" w:rsidP="00170BE1">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1D41E0" w:rsidRDefault="00E40D84" w:rsidP="006B1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Cs/>
                <w:sz w:val="24"/>
                <w:szCs w:val="24"/>
              </w:rPr>
            </w:pPr>
            <w:r>
              <w:rPr>
                <w:rFonts w:ascii="Times New Roman" w:hAnsi="Times New Roman"/>
                <w:bCs/>
                <w:sz w:val="24"/>
                <w:szCs w:val="24"/>
              </w:rPr>
              <w:t>4</w:t>
            </w:r>
          </w:p>
          <w:p w:rsidR="00CC743E" w:rsidRDefault="00CC743E" w:rsidP="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CC743E" w:rsidRDefault="00CC743E" w:rsidP="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jc w:val="center"/>
              <w:rPr>
                <w:rFonts w:ascii="Times New Roman" w:hAnsi="Times New Roman"/>
                <w:bCs/>
                <w:sz w:val="24"/>
                <w:szCs w:val="24"/>
              </w:rPr>
            </w:pPr>
          </w:p>
        </w:tc>
      </w:tr>
      <w:tr w:rsidR="001D41E0"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jc w:val="center"/>
              <w:rPr>
                <w:rFonts w:ascii="Times New Roman" w:hAnsi="Times New Roman"/>
                <w:bCs/>
                <w:sz w:val="24"/>
                <w:szCs w:val="24"/>
              </w:rPr>
            </w:pPr>
          </w:p>
        </w:tc>
      </w:tr>
      <w:tr w:rsidR="001D41E0"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tcPr>
          <w:p w:rsidR="001D41E0" w:rsidRDefault="001D41E0">
            <w:pPr>
              <w:spacing w:after="0" w:line="240" w:lineRule="auto"/>
              <w:jc w:val="center"/>
              <w:rPr>
                <w:rFonts w:ascii="Times New Roman" w:hAnsi="Times New Roman"/>
                <w:bCs/>
                <w:sz w:val="24"/>
                <w:szCs w:val="24"/>
              </w:rPr>
            </w:pPr>
          </w:p>
        </w:tc>
      </w:tr>
      <w:tr w:rsidR="001D41E0" w:rsidTr="001D41E0">
        <w:trPr>
          <w:trHeight w:val="180"/>
          <w:jc w:val="center"/>
        </w:trPr>
        <w:tc>
          <w:tcPr>
            <w:tcW w:w="2945" w:type="dxa"/>
            <w:vMerge w:val="restart"/>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r>
              <w:rPr>
                <w:rFonts w:ascii="Times New Roman" w:hAnsi="Times New Roman"/>
                <w:bCs/>
                <w:sz w:val="24"/>
                <w:szCs w:val="24"/>
              </w:rPr>
              <w:t xml:space="preserve">Тема 5.2. Электромагнитные волны </w:t>
            </w: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rsidR="001D41E0" w:rsidRDefault="001D41E0" w:rsidP="00CC743E">
            <w:pPr>
              <w:spacing w:after="0" w:line="240" w:lineRule="auto"/>
              <w:rPr>
                <w:rFonts w:ascii="Times New Roman" w:hAnsi="Times New Roman"/>
                <w:sz w:val="24"/>
                <w:szCs w:val="24"/>
              </w:rPr>
            </w:pPr>
            <w:r>
              <w:rPr>
                <w:rFonts w:ascii="Times New Roman" w:hAnsi="Times New Roman"/>
                <w:sz w:val="24"/>
                <w:szCs w:val="24"/>
              </w:rPr>
              <w:t xml:space="preserve">Электромагнитное поле и электромагнитные волны. Скорость электромагнитных волн. </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7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CC743E" w:rsidP="00170BE1">
            <w:pPr>
              <w:spacing w:after="0" w:line="240" w:lineRule="auto"/>
              <w:rPr>
                <w:rFonts w:ascii="Times New Roman" w:hAnsi="Times New Roman"/>
                <w:sz w:val="24"/>
                <w:szCs w:val="24"/>
              </w:rPr>
            </w:pPr>
            <w:r>
              <w:rPr>
                <w:rFonts w:ascii="Times New Roman" w:hAnsi="Times New Roman"/>
                <w:sz w:val="24"/>
                <w:szCs w:val="24"/>
              </w:rPr>
              <w:t>Принципы  радиосвязи.</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jc w:val="center"/>
              <w:rPr>
                <w:rFonts w:ascii="Times New Roman" w:hAnsi="Times New Roman"/>
                <w:bCs/>
                <w:sz w:val="24"/>
                <w:szCs w:val="24"/>
              </w:rPr>
            </w:pPr>
          </w:p>
        </w:tc>
      </w:tr>
      <w:tr w:rsidR="001D41E0"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tcPr>
          <w:p w:rsidR="001D41E0" w:rsidRDefault="001D41E0">
            <w:pPr>
              <w:spacing w:after="0" w:line="240" w:lineRule="auto"/>
              <w:jc w:val="center"/>
              <w:rPr>
                <w:rFonts w:ascii="Times New Roman" w:hAnsi="Times New Roman"/>
                <w:bCs/>
                <w:sz w:val="24"/>
                <w:szCs w:val="24"/>
              </w:rPr>
            </w:pPr>
          </w:p>
        </w:tc>
      </w:tr>
      <w:tr w:rsidR="001D41E0" w:rsidTr="00CF2A7F">
        <w:trPr>
          <w:trHeight w:val="370"/>
          <w:jc w:val="center"/>
        </w:trPr>
        <w:tc>
          <w:tcPr>
            <w:tcW w:w="14790" w:type="dxa"/>
            <w:gridSpan w:val="4"/>
            <w:tcBorders>
              <w:top w:val="single" w:sz="4" w:space="0" w:color="auto"/>
              <w:left w:val="single" w:sz="4" w:space="0" w:color="auto"/>
              <w:bottom w:val="single" w:sz="4" w:space="0" w:color="auto"/>
              <w:right w:val="single" w:sz="4" w:space="0" w:color="auto"/>
            </w:tcBorders>
            <w:vAlign w:val="center"/>
            <w:hideMark/>
          </w:tcPr>
          <w:p w:rsidR="001D41E0" w:rsidRDefault="001D41E0"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lastRenderedPageBreak/>
              <w:t>Раздел 6 «Оптика» (</w:t>
            </w:r>
            <w:r w:rsidR="00E40D84">
              <w:rPr>
                <w:rFonts w:ascii="Times New Roman" w:hAnsi="Times New Roman"/>
                <w:b/>
                <w:bCs/>
                <w:sz w:val="24"/>
                <w:szCs w:val="24"/>
              </w:rPr>
              <w:t>6</w:t>
            </w:r>
            <w:r>
              <w:rPr>
                <w:rFonts w:ascii="Times New Roman" w:hAnsi="Times New Roman"/>
                <w:b/>
                <w:bCs/>
                <w:sz w:val="24"/>
                <w:szCs w:val="24"/>
              </w:rPr>
              <w:t xml:space="preserve"> часов)</w:t>
            </w:r>
          </w:p>
        </w:tc>
      </w:tr>
      <w:tr w:rsidR="001D41E0" w:rsidTr="001D41E0">
        <w:trPr>
          <w:trHeight w:val="1345"/>
          <w:jc w:val="center"/>
        </w:trPr>
        <w:tc>
          <w:tcPr>
            <w:tcW w:w="2945" w:type="dxa"/>
            <w:vMerge w:val="restart"/>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r>
              <w:rPr>
                <w:rFonts w:ascii="Times New Roman" w:hAnsi="Times New Roman"/>
                <w:bCs/>
                <w:sz w:val="24"/>
                <w:szCs w:val="24"/>
              </w:rPr>
              <w:t>Тема 6.1.  Световые волны</w:t>
            </w: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rsidR="001D41E0" w:rsidRDefault="001D41E0">
            <w:pPr>
              <w:spacing w:after="0" w:line="240" w:lineRule="auto"/>
              <w:rPr>
                <w:rFonts w:ascii="Times New Roman" w:hAnsi="Times New Roman"/>
                <w:bCs/>
                <w:sz w:val="24"/>
                <w:szCs w:val="24"/>
              </w:rPr>
            </w:pPr>
            <w:r>
              <w:rPr>
                <w:rFonts w:ascii="Times New Roman" w:hAnsi="Times New Roman"/>
                <w:sz w:val="24"/>
                <w:szCs w:val="24"/>
              </w:rPr>
              <w:t>Свет как электромагнитная волна. Интерференция и дифракция света. Законы отражения и преломления света.</w:t>
            </w:r>
          </w:p>
          <w:p w:rsidR="001D41E0" w:rsidRDefault="001D41E0">
            <w:pPr>
              <w:spacing w:after="0" w:line="240" w:lineRule="auto"/>
              <w:rPr>
                <w:rFonts w:ascii="Times New Roman" w:hAnsi="Times New Roman"/>
                <w:bCs/>
                <w:sz w:val="24"/>
                <w:szCs w:val="24"/>
              </w:rPr>
            </w:pPr>
            <w:r>
              <w:rPr>
                <w:rFonts w:ascii="Times New Roman" w:hAnsi="Times New Roman"/>
                <w:sz w:val="24"/>
                <w:szCs w:val="24"/>
              </w:rPr>
              <w:t>Различные виды электромагнитных излучений, их свойства и практические применения.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6</w:t>
            </w:r>
          </w:p>
        </w:tc>
        <w:tc>
          <w:tcPr>
            <w:tcW w:w="17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rsidP="00170BE1">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jc w:val="center"/>
              <w:rPr>
                <w:rFonts w:ascii="Times New Roman" w:hAnsi="Times New Roman"/>
                <w:bCs/>
                <w:sz w:val="24"/>
                <w:szCs w:val="24"/>
              </w:rPr>
            </w:pPr>
          </w:p>
        </w:tc>
      </w:tr>
      <w:tr w:rsidR="001D41E0"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rsidP="00170BE1">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jc w:val="center"/>
              <w:rPr>
                <w:rFonts w:ascii="Times New Roman" w:hAnsi="Times New Roman"/>
                <w:bCs/>
                <w:sz w:val="24"/>
                <w:szCs w:val="24"/>
              </w:rPr>
            </w:pPr>
          </w:p>
        </w:tc>
      </w:tr>
      <w:tr w:rsidR="001D41E0" w:rsidTr="00752248">
        <w:trPr>
          <w:trHeight w:val="381"/>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CC743E" w:rsidRDefault="00170BE1" w:rsidP="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w:t>
            </w:r>
          </w:p>
          <w:p w:rsidR="001D41E0" w:rsidRDefault="001D41E0" w:rsidP="00170BE1">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jc w:val="center"/>
              <w:rPr>
                <w:rFonts w:ascii="Times New Roman" w:hAnsi="Times New Roman"/>
                <w:bCs/>
                <w:sz w:val="24"/>
                <w:szCs w:val="24"/>
              </w:rPr>
            </w:pPr>
          </w:p>
        </w:tc>
      </w:tr>
      <w:tr w:rsidR="001D41E0"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r>
              <w:rPr>
                <w:rFonts w:ascii="Times New Roman" w:hAnsi="Times New Roman"/>
                <w:bCs/>
                <w:sz w:val="24"/>
                <w:szCs w:val="24"/>
              </w:rPr>
              <w:t>Контрольная работа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jc w:val="center"/>
              <w:rPr>
                <w:rFonts w:ascii="Times New Roman" w:hAnsi="Times New Roman"/>
                <w:bCs/>
                <w:sz w:val="24"/>
                <w:szCs w:val="24"/>
              </w:rPr>
            </w:pPr>
          </w:p>
        </w:tc>
      </w:tr>
      <w:tr w:rsidR="001D41E0"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tcPr>
          <w:p w:rsidR="001D41E0" w:rsidRDefault="001D41E0">
            <w:pPr>
              <w:spacing w:after="0" w:line="240" w:lineRule="auto"/>
              <w:jc w:val="center"/>
              <w:rPr>
                <w:rFonts w:ascii="Times New Roman" w:hAnsi="Times New Roman"/>
                <w:bCs/>
                <w:sz w:val="24"/>
                <w:szCs w:val="24"/>
              </w:rPr>
            </w:pPr>
          </w:p>
        </w:tc>
      </w:tr>
      <w:tr w:rsidR="001D41E0" w:rsidTr="001D41E0">
        <w:trPr>
          <w:trHeight w:val="180"/>
          <w:jc w:val="center"/>
        </w:trPr>
        <w:tc>
          <w:tcPr>
            <w:tcW w:w="14790" w:type="dxa"/>
            <w:gridSpan w:val="4"/>
            <w:tcBorders>
              <w:top w:val="single" w:sz="4" w:space="0" w:color="auto"/>
              <w:left w:val="single" w:sz="4" w:space="0" w:color="auto"/>
              <w:bottom w:val="single" w:sz="4" w:space="0" w:color="auto"/>
              <w:right w:val="single" w:sz="4" w:space="0" w:color="auto"/>
            </w:tcBorders>
            <w:vAlign w:val="center"/>
            <w:hideMark/>
          </w:tcPr>
          <w:p w:rsidR="001D41E0" w:rsidRDefault="001D41E0" w:rsidP="00CC743E">
            <w:pPr>
              <w:spacing w:after="0" w:line="240" w:lineRule="auto"/>
              <w:jc w:val="center"/>
              <w:rPr>
                <w:rFonts w:ascii="Times New Roman" w:hAnsi="Times New Roman"/>
                <w:bCs/>
                <w:sz w:val="24"/>
                <w:szCs w:val="24"/>
              </w:rPr>
            </w:pPr>
            <w:r>
              <w:rPr>
                <w:rFonts w:ascii="Times New Roman" w:hAnsi="Times New Roman"/>
                <w:b/>
                <w:bCs/>
                <w:sz w:val="24"/>
                <w:szCs w:val="24"/>
              </w:rPr>
              <w:t>Раздел 7. Строение атома и квантовая физика (</w:t>
            </w:r>
            <w:r w:rsidR="00CC743E">
              <w:rPr>
                <w:rFonts w:ascii="Times New Roman" w:hAnsi="Times New Roman"/>
                <w:b/>
                <w:bCs/>
                <w:sz w:val="24"/>
                <w:szCs w:val="24"/>
              </w:rPr>
              <w:t>12</w:t>
            </w:r>
            <w:r>
              <w:rPr>
                <w:rFonts w:ascii="Times New Roman" w:hAnsi="Times New Roman"/>
                <w:b/>
                <w:bCs/>
                <w:sz w:val="24"/>
                <w:szCs w:val="24"/>
              </w:rPr>
              <w:t xml:space="preserve"> часов)</w:t>
            </w:r>
          </w:p>
        </w:tc>
      </w:tr>
      <w:tr w:rsidR="001D41E0" w:rsidTr="001D41E0">
        <w:trPr>
          <w:trHeight w:val="1069"/>
          <w:jc w:val="center"/>
        </w:trPr>
        <w:tc>
          <w:tcPr>
            <w:tcW w:w="2945" w:type="dxa"/>
            <w:vMerge w:val="restart"/>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r>
              <w:rPr>
                <w:rFonts w:ascii="Times New Roman" w:hAnsi="Times New Roman"/>
                <w:bCs/>
                <w:sz w:val="24"/>
                <w:szCs w:val="24"/>
              </w:rPr>
              <w:t xml:space="preserve">Тема 7.1. Световые кванты </w:t>
            </w: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rsidR="001D41E0" w:rsidRDefault="001D41E0">
            <w:pPr>
              <w:spacing w:after="0" w:line="240" w:lineRule="auto"/>
              <w:rPr>
                <w:rFonts w:ascii="Times New Roman" w:hAnsi="Times New Roman"/>
                <w:bCs/>
                <w:sz w:val="24"/>
                <w:szCs w:val="24"/>
              </w:rPr>
            </w:pPr>
            <w:r>
              <w:rPr>
                <w:rFonts w:ascii="Times New Roman" w:hAnsi="Times New Roman"/>
                <w:sz w:val="24"/>
                <w:szCs w:val="24"/>
              </w:rPr>
              <w:t>Гипотеза Планка о квантах. Фотоэффект.</w:t>
            </w:r>
          </w:p>
          <w:p w:rsidR="00CC743E" w:rsidRDefault="001D41E0">
            <w:pPr>
              <w:spacing w:after="0" w:line="240" w:lineRule="auto"/>
              <w:rPr>
                <w:rFonts w:ascii="Times New Roman" w:hAnsi="Times New Roman"/>
                <w:sz w:val="24"/>
                <w:szCs w:val="24"/>
              </w:rPr>
            </w:pPr>
            <w:r>
              <w:rPr>
                <w:rFonts w:ascii="Times New Roman" w:hAnsi="Times New Roman"/>
                <w:sz w:val="24"/>
                <w:szCs w:val="24"/>
              </w:rPr>
              <w:t>Волновые и корпускулярные свойства света.</w:t>
            </w:r>
            <w:r w:rsidR="00CC743E">
              <w:rPr>
                <w:rFonts w:ascii="Times New Roman" w:hAnsi="Times New Roman"/>
                <w:sz w:val="24"/>
                <w:szCs w:val="24"/>
              </w:rPr>
              <w:t xml:space="preserve"> </w:t>
            </w:r>
          </w:p>
          <w:p w:rsidR="001D41E0" w:rsidRDefault="00CC743E">
            <w:pPr>
              <w:spacing w:after="0" w:line="240" w:lineRule="auto"/>
              <w:rPr>
                <w:rFonts w:ascii="Times New Roman" w:hAnsi="Times New Roman"/>
                <w:bCs/>
                <w:sz w:val="24"/>
                <w:szCs w:val="24"/>
              </w:rPr>
            </w:pPr>
            <w:r>
              <w:rPr>
                <w:rFonts w:ascii="Times New Roman" w:hAnsi="Times New Roman"/>
                <w:sz w:val="24"/>
                <w:szCs w:val="24"/>
              </w:rPr>
              <w:t>Технические устройства, основанные на использовании фотоэффекта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6</w:t>
            </w:r>
          </w:p>
        </w:tc>
        <w:tc>
          <w:tcPr>
            <w:tcW w:w="17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70BE1" w:rsidRDefault="00170BE1" w:rsidP="00170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w:t>
            </w:r>
          </w:p>
          <w:p w:rsidR="001D41E0" w:rsidRDefault="001D41E0" w:rsidP="00CC743E">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jc w:val="center"/>
              <w:rPr>
                <w:rFonts w:ascii="Times New Roman" w:hAnsi="Times New Roman"/>
                <w:bCs/>
                <w:sz w:val="24"/>
                <w:szCs w:val="24"/>
              </w:rPr>
            </w:pPr>
          </w:p>
        </w:tc>
      </w:tr>
      <w:tr w:rsidR="001D41E0"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tcPr>
          <w:p w:rsidR="001D41E0" w:rsidRDefault="001D41E0">
            <w:pPr>
              <w:spacing w:after="0" w:line="240" w:lineRule="auto"/>
              <w:jc w:val="center"/>
              <w:rPr>
                <w:rFonts w:ascii="Times New Roman" w:hAnsi="Times New Roman"/>
                <w:bCs/>
                <w:sz w:val="24"/>
                <w:szCs w:val="24"/>
              </w:rPr>
            </w:pPr>
          </w:p>
        </w:tc>
      </w:tr>
      <w:tr w:rsidR="001D41E0" w:rsidTr="001D41E0">
        <w:trPr>
          <w:trHeight w:val="180"/>
          <w:jc w:val="center"/>
        </w:trPr>
        <w:tc>
          <w:tcPr>
            <w:tcW w:w="2945" w:type="dxa"/>
            <w:vMerge w:val="restart"/>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r>
              <w:rPr>
                <w:rFonts w:ascii="Times New Roman" w:hAnsi="Times New Roman"/>
                <w:bCs/>
                <w:sz w:val="24"/>
                <w:szCs w:val="24"/>
              </w:rPr>
              <w:t xml:space="preserve">Тема 7.2. Атомная физика </w:t>
            </w: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rsidR="001D41E0" w:rsidRDefault="001D41E0">
            <w:pPr>
              <w:spacing w:after="0" w:line="240" w:lineRule="auto"/>
              <w:rPr>
                <w:rFonts w:ascii="Times New Roman" w:hAnsi="Times New Roman"/>
                <w:bCs/>
                <w:sz w:val="24"/>
                <w:szCs w:val="24"/>
              </w:rPr>
            </w:pPr>
            <w:r>
              <w:rPr>
                <w:rFonts w:ascii="Times New Roman" w:hAnsi="Times New Roman"/>
                <w:sz w:val="24"/>
                <w:szCs w:val="24"/>
              </w:rPr>
              <w:t>Строение атома: планетарная модель и модель Бора.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7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81402C" w:rsidRDefault="0081402C" w:rsidP="00814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r>
              <w:rPr>
                <w:rFonts w:ascii="Times New Roman" w:hAnsi="Times New Roman"/>
                <w:bCs/>
                <w:sz w:val="24"/>
                <w:szCs w:val="24"/>
              </w:rPr>
              <w:t xml:space="preserve"> </w:t>
            </w:r>
          </w:p>
          <w:p w:rsidR="001D41E0" w:rsidRDefault="001D41E0" w:rsidP="0081402C">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jc w:val="center"/>
              <w:rPr>
                <w:rFonts w:ascii="Times New Roman" w:hAnsi="Times New Roman"/>
                <w:bCs/>
                <w:sz w:val="24"/>
                <w:szCs w:val="24"/>
              </w:rPr>
            </w:pPr>
          </w:p>
        </w:tc>
      </w:tr>
      <w:tr w:rsidR="001D41E0"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tcPr>
          <w:p w:rsidR="001D41E0" w:rsidRDefault="001D41E0">
            <w:pPr>
              <w:spacing w:after="0" w:line="240" w:lineRule="auto"/>
              <w:jc w:val="center"/>
              <w:rPr>
                <w:rFonts w:ascii="Times New Roman" w:hAnsi="Times New Roman"/>
                <w:bCs/>
                <w:sz w:val="24"/>
                <w:szCs w:val="24"/>
              </w:rPr>
            </w:pPr>
          </w:p>
        </w:tc>
      </w:tr>
      <w:tr w:rsidR="001D41E0" w:rsidTr="001D41E0">
        <w:trPr>
          <w:trHeight w:val="180"/>
          <w:jc w:val="center"/>
        </w:trPr>
        <w:tc>
          <w:tcPr>
            <w:tcW w:w="2945" w:type="dxa"/>
            <w:vMerge w:val="restart"/>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pacing w:val="-4"/>
                <w:sz w:val="24"/>
                <w:szCs w:val="24"/>
              </w:rPr>
            </w:pPr>
            <w:r>
              <w:rPr>
                <w:rFonts w:ascii="Times New Roman" w:hAnsi="Times New Roman"/>
                <w:bCs/>
                <w:sz w:val="24"/>
                <w:szCs w:val="24"/>
              </w:rPr>
              <w:t xml:space="preserve">Тема 7.3. Физика атомного ядра </w:t>
            </w: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
                <w:bCs/>
                <w:sz w:val="24"/>
                <w:szCs w:val="24"/>
              </w:rPr>
              <w:t>Содержание учебного материала</w:t>
            </w:r>
          </w:p>
          <w:p w:rsidR="001D41E0" w:rsidRDefault="001D41E0">
            <w:pPr>
              <w:spacing w:after="0" w:line="240" w:lineRule="auto"/>
              <w:rPr>
                <w:rFonts w:ascii="Times New Roman" w:hAnsi="Times New Roman"/>
                <w:bCs/>
                <w:sz w:val="24"/>
                <w:szCs w:val="24"/>
              </w:rPr>
            </w:pPr>
            <w:r>
              <w:rPr>
                <w:rFonts w:ascii="Times New Roman" w:hAnsi="Times New Roman"/>
                <w:spacing w:val="-4"/>
                <w:sz w:val="24"/>
                <w:szCs w:val="24"/>
              </w:rPr>
              <w:t>Строение атомного ядра. Энергия связи. Связь массы и энергии. Ядерная энергетика. Радиоактивные излучения и их воздействие на живые организмы.</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780"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1D41E0"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pacing w:val="-4"/>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CC743E" w:rsidP="0081402C">
            <w:pPr>
              <w:spacing w:after="0" w:line="240" w:lineRule="auto"/>
              <w:rPr>
                <w:rFonts w:ascii="Times New Roman" w:hAnsi="Times New Roman"/>
                <w:bCs/>
                <w:sz w:val="24"/>
                <w:szCs w:val="24"/>
              </w:rPr>
            </w:pPr>
            <w:r>
              <w:rPr>
                <w:rFonts w:ascii="Times New Roman" w:hAnsi="Times New Roman"/>
                <w:sz w:val="24"/>
                <w:szCs w:val="24"/>
              </w:rPr>
              <w:t xml:space="preserve"> </w:t>
            </w:r>
            <w:r w:rsidR="001D41E0">
              <w:rPr>
                <w:rFonts w:ascii="Times New Roman" w:hAnsi="Times New Roman"/>
                <w:sz w:val="24"/>
                <w:szCs w:val="24"/>
              </w:rPr>
              <w:t>Ядерная энергетика. Биологическое действие радиоактивных излучений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CC7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jc w:val="center"/>
              <w:rPr>
                <w:rFonts w:ascii="Times New Roman" w:hAnsi="Times New Roman"/>
                <w:bCs/>
                <w:sz w:val="24"/>
                <w:szCs w:val="24"/>
              </w:rPr>
            </w:pPr>
          </w:p>
        </w:tc>
      </w:tr>
      <w:tr w:rsidR="001D41E0"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pacing w:val="-4"/>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81402C" w:rsidRDefault="0081402C" w:rsidP="00814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FA315A">
              <w:rPr>
                <w:rFonts w:ascii="Times New Roman" w:hAnsi="Times New Roman"/>
                <w:b/>
                <w:bCs/>
                <w:sz w:val="24"/>
                <w:szCs w:val="24"/>
              </w:rPr>
              <w:t>Практическое занятие</w:t>
            </w:r>
          </w:p>
          <w:p w:rsidR="001D41E0" w:rsidRDefault="001D41E0" w:rsidP="0081402C">
            <w:pPr>
              <w:spacing w:after="0" w:line="240" w:lineRule="auto"/>
              <w:rPr>
                <w:rFonts w:ascii="Times New Roman" w:hAnsi="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D41E0" w:rsidRDefault="001D41E0">
            <w:pPr>
              <w:spacing w:after="0" w:line="240" w:lineRule="auto"/>
              <w:jc w:val="center"/>
              <w:rPr>
                <w:rFonts w:ascii="Times New Roman" w:hAnsi="Times New Roman"/>
                <w:bCs/>
                <w:sz w:val="24"/>
                <w:szCs w:val="24"/>
              </w:rPr>
            </w:pPr>
          </w:p>
        </w:tc>
      </w:tr>
      <w:tr w:rsidR="001D41E0" w:rsidTr="00752248">
        <w:trPr>
          <w:trHeight w:val="180"/>
          <w:jc w:val="center"/>
        </w:trPr>
        <w:tc>
          <w:tcPr>
            <w:tcW w:w="2945" w:type="dxa"/>
            <w:vMerge/>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rPr>
                <w:rFonts w:ascii="Times New Roman" w:hAnsi="Times New Roman"/>
                <w:spacing w:val="-4"/>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hideMark/>
          </w:tcPr>
          <w:p w:rsidR="001D41E0" w:rsidRDefault="00CC743E">
            <w:pPr>
              <w:spacing w:after="0" w:line="240" w:lineRule="auto"/>
              <w:rPr>
                <w:rFonts w:ascii="Times New Roman" w:hAnsi="Times New Roman"/>
                <w:bCs/>
                <w:sz w:val="24"/>
                <w:szCs w:val="24"/>
              </w:rPr>
            </w:pPr>
            <w:r>
              <w:rPr>
                <w:rFonts w:ascii="Times New Roman" w:hAnsi="Times New Roman"/>
                <w:bCs/>
                <w:sz w:val="24"/>
                <w:szCs w:val="24"/>
              </w:rPr>
              <w:t>Самостоятельная работа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1D41E0">
            <w:pPr>
              <w:spacing w:after="0" w:line="240" w:lineRule="auto"/>
              <w:jc w:val="center"/>
            </w:pPr>
          </w:p>
        </w:tc>
        <w:tc>
          <w:tcPr>
            <w:tcW w:w="1780" w:type="dxa"/>
            <w:tcBorders>
              <w:top w:val="single" w:sz="4" w:space="0" w:color="auto"/>
              <w:left w:val="single" w:sz="4" w:space="0" w:color="auto"/>
              <w:bottom w:val="single" w:sz="4" w:space="0" w:color="auto"/>
              <w:right w:val="single" w:sz="4" w:space="0" w:color="auto"/>
            </w:tcBorders>
            <w:shd w:val="clear" w:color="auto" w:fill="D9D9D9"/>
            <w:vAlign w:val="center"/>
          </w:tcPr>
          <w:p w:rsidR="001D41E0" w:rsidRDefault="001D41E0">
            <w:pPr>
              <w:spacing w:after="0" w:line="240" w:lineRule="auto"/>
              <w:jc w:val="center"/>
              <w:rPr>
                <w:rFonts w:ascii="Times New Roman" w:hAnsi="Times New Roman"/>
                <w:bCs/>
                <w:sz w:val="24"/>
                <w:szCs w:val="24"/>
              </w:rPr>
            </w:pPr>
          </w:p>
        </w:tc>
      </w:tr>
      <w:tr w:rsidR="00E6637B" w:rsidTr="001D41E0">
        <w:trPr>
          <w:trHeight w:val="274"/>
          <w:jc w:val="center"/>
        </w:trPr>
        <w:tc>
          <w:tcPr>
            <w:tcW w:w="2945" w:type="dxa"/>
            <w:tcBorders>
              <w:top w:val="single" w:sz="4" w:space="0" w:color="auto"/>
              <w:left w:val="single" w:sz="4" w:space="0" w:color="auto"/>
              <w:bottom w:val="single" w:sz="4" w:space="0" w:color="auto"/>
              <w:right w:val="single" w:sz="4" w:space="0" w:color="auto"/>
            </w:tcBorders>
          </w:tcPr>
          <w:p w:rsidR="00E6637B" w:rsidRDefault="00E40D84">
            <w:pPr>
              <w:spacing w:after="0" w:line="240" w:lineRule="auto"/>
              <w:rPr>
                <w:rFonts w:ascii="Times New Roman" w:hAnsi="Times New Roman"/>
                <w:sz w:val="24"/>
                <w:szCs w:val="24"/>
              </w:rPr>
            </w:pPr>
            <w:r>
              <w:rPr>
                <w:rFonts w:ascii="Times New Roman" w:hAnsi="Times New Roman"/>
                <w:sz w:val="24"/>
                <w:szCs w:val="24"/>
              </w:rPr>
              <w:lastRenderedPageBreak/>
              <w:t xml:space="preserve">Дифзачет </w:t>
            </w:r>
          </w:p>
        </w:tc>
        <w:tc>
          <w:tcPr>
            <w:tcW w:w="8080" w:type="dxa"/>
            <w:tcBorders>
              <w:top w:val="single" w:sz="4" w:space="0" w:color="auto"/>
              <w:left w:val="single" w:sz="4" w:space="0" w:color="auto"/>
              <w:bottom w:val="single" w:sz="4" w:space="0" w:color="auto"/>
              <w:right w:val="single" w:sz="4" w:space="0" w:color="auto"/>
            </w:tcBorders>
            <w:hideMark/>
          </w:tcPr>
          <w:p w:rsidR="00E6637B" w:rsidRDefault="00E6637B" w:rsidP="00965FA2">
            <w:pPr>
              <w:spacing w:after="0" w:line="240" w:lineRule="auto"/>
              <w:rPr>
                <w:rFonts w:ascii="Times New Roman" w:hAnsi="Times New Roman"/>
                <w:b/>
                <w:bCs/>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E6637B" w:rsidRDefault="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1780" w:type="dxa"/>
            <w:tcBorders>
              <w:top w:val="single" w:sz="4" w:space="0" w:color="auto"/>
              <w:left w:val="single" w:sz="4" w:space="0" w:color="auto"/>
              <w:bottom w:val="single" w:sz="4" w:space="0" w:color="auto"/>
              <w:right w:val="single" w:sz="4" w:space="0" w:color="auto"/>
            </w:tcBorders>
          </w:tcPr>
          <w:p w:rsidR="00E6637B" w:rsidRDefault="00E6637B">
            <w:pPr>
              <w:spacing w:after="0" w:line="240" w:lineRule="auto"/>
              <w:rPr>
                <w:rFonts w:ascii="Times New Roman" w:hAnsi="Times New Roman"/>
                <w:bCs/>
                <w:sz w:val="24"/>
                <w:szCs w:val="24"/>
              </w:rPr>
            </w:pPr>
          </w:p>
        </w:tc>
      </w:tr>
      <w:tr w:rsidR="001D41E0" w:rsidTr="001D41E0">
        <w:trPr>
          <w:trHeight w:val="274"/>
          <w:jc w:val="center"/>
        </w:trPr>
        <w:tc>
          <w:tcPr>
            <w:tcW w:w="2945" w:type="dxa"/>
            <w:tcBorders>
              <w:top w:val="single" w:sz="4" w:space="0" w:color="auto"/>
              <w:left w:val="single" w:sz="4" w:space="0" w:color="auto"/>
              <w:bottom w:val="single" w:sz="4" w:space="0" w:color="auto"/>
              <w:right w:val="single" w:sz="4" w:space="0" w:color="auto"/>
            </w:tcBorders>
          </w:tcPr>
          <w:p w:rsidR="001D41E0" w:rsidRDefault="001D41E0">
            <w:pPr>
              <w:spacing w:after="0" w:line="240" w:lineRule="auto"/>
              <w:rPr>
                <w:rFonts w:ascii="Times New Roman" w:hAnsi="Times New Roman"/>
                <w:sz w:val="24"/>
                <w:szCs w:val="24"/>
              </w:rPr>
            </w:pPr>
          </w:p>
        </w:tc>
        <w:tc>
          <w:tcPr>
            <w:tcW w:w="8080" w:type="dxa"/>
            <w:tcBorders>
              <w:top w:val="single" w:sz="4" w:space="0" w:color="auto"/>
              <w:left w:val="single" w:sz="4" w:space="0" w:color="auto"/>
              <w:bottom w:val="single" w:sz="4" w:space="0" w:color="auto"/>
              <w:right w:val="single" w:sz="4" w:space="0" w:color="auto"/>
            </w:tcBorders>
            <w:hideMark/>
          </w:tcPr>
          <w:p w:rsidR="001D41E0" w:rsidRDefault="001D41E0">
            <w:pPr>
              <w:spacing w:after="0" w:line="240" w:lineRule="auto"/>
              <w:jc w:val="right"/>
              <w:rPr>
                <w:rFonts w:ascii="Times New Roman" w:hAnsi="Times New Roman"/>
                <w:b/>
                <w:sz w:val="24"/>
                <w:szCs w:val="24"/>
              </w:rPr>
            </w:pPr>
            <w:r>
              <w:rPr>
                <w:rFonts w:ascii="Times New Roman" w:hAnsi="Times New Roman"/>
                <w:b/>
                <w:bCs/>
                <w:sz w:val="24"/>
                <w:szCs w:val="24"/>
              </w:rPr>
              <w:t>Всего:</w:t>
            </w:r>
          </w:p>
        </w:tc>
        <w:tc>
          <w:tcPr>
            <w:tcW w:w="1985" w:type="dxa"/>
            <w:tcBorders>
              <w:top w:val="single" w:sz="4" w:space="0" w:color="auto"/>
              <w:left w:val="single" w:sz="4" w:space="0" w:color="auto"/>
              <w:bottom w:val="single" w:sz="4" w:space="0" w:color="auto"/>
              <w:right w:val="single" w:sz="4" w:space="0" w:color="auto"/>
            </w:tcBorders>
            <w:vAlign w:val="center"/>
            <w:hideMark/>
          </w:tcPr>
          <w:p w:rsidR="001D41E0" w:rsidRDefault="00CC743E" w:rsidP="00E4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1</w:t>
            </w:r>
            <w:r w:rsidR="00E40D84">
              <w:rPr>
                <w:rFonts w:ascii="Times New Roman" w:hAnsi="Times New Roman"/>
                <w:b/>
                <w:bCs/>
                <w:sz w:val="24"/>
                <w:szCs w:val="24"/>
              </w:rPr>
              <w:t>08</w:t>
            </w:r>
          </w:p>
        </w:tc>
        <w:tc>
          <w:tcPr>
            <w:tcW w:w="1780" w:type="dxa"/>
            <w:tcBorders>
              <w:top w:val="single" w:sz="4" w:space="0" w:color="auto"/>
              <w:left w:val="single" w:sz="4" w:space="0" w:color="auto"/>
              <w:bottom w:val="single" w:sz="4" w:space="0" w:color="auto"/>
              <w:right w:val="single" w:sz="4" w:space="0" w:color="auto"/>
            </w:tcBorders>
          </w:tcPr>
          <w:p w:rsidR="001D41E0" w:rsidRDefault="001D41E0">
            <w:pPr>
              <w:spacing w:after="0" w:line="240" w:lineRule="auto"/>
              <w:rPr>
                <w:rFonts w:ascii="Times New Roman" w:hAnsi="Times New Roman"/>
                <w:bCs/>
                <w:sz w:val="24"/>
                <w:szCs w:val="24"/>
              </w:rPr>
            </w:pPr>
          </w:p>
        </w:tc>
      </w:tr>
    </w:tbl>
    <w:p w:rsidR="008C4EDE" w:rsidRDefault="008C4EDE" w:rsidP="008C4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p>
    <w:p w:rsidR="008C4EDE" w:rsidRPr="00E57D44" w:rsidRDefault="008C4EDE" w:rsidP="008C4E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rPr>
      </w:pPr>
      <w:r w:rsidRPr="00E57D44">
        <w:rPr>
          <w:rFonts w:ascii="Times New Roman" w:hAnsi="Times New Roman"/>
        </w:rPr>
        <w:t xml:space="preserve">      Для характеристики уровня освоения учебного материала используются следующие обозначения:</w:t>
      </w:r>
    </w:p>
    <w:p w:rsidR="008C4EDE" w:rsidRPr="00E57D44" w:rsidRDefault="008C4EDE" w:rsidP="008C4E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rPr>
      </w:pPr>
      <w:r w:rsidRPr="00E57D44">
        <w:rPr>
          <w:rFonts w:ascii="Times New Roman" w:hAnsi="Times New Roman"/>
        </w:rPr>
        <w:t xml:space="preserve">      1. – ознакомительный (узнавание ранее изученных объектов, свойств); </w:t>
      </w:r>
    </w:p>
    <w:p w:rsidR="008C4EDE" w:rsidRPr="00E57D44" w:rsidRDefault="008C4EDE" w:rsidP="008C4E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rPr>
      </w:pPr>
      <w:r w:rsidRPr="00E57D44">
        <w:rPr>
          <w:rFonts w:ascii="Times New Roman" w:hAnsi="Times New Roman"/>
        </w:rPr>
        <w:t xml:space="preserve">      2. – репродуктивный (выполнение деятельности по образцу, инструкции или под руководством)</w:t>
      </w:r>
    </w:p>
    <w:p w:rsidR="008C4EDE" w:rsidRPr="00E57D44" w:rsidRDefault="008C4EDE" w:rsidP="008C4E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rPr>
      </w:pPr>
      <w:r w:rsidRPr="00E57D44">
        <w:rPr>
          <w:rFonts w:ascii="Times New Roman" w:hAnsi="Times New Roman"/>
        </w:rPr>
        <w:t xml:space="preserve">      3. – продуктивный (планирование и самостоятельное выполнение деятельности, решение проблемных задач).</w:t>
      </w:r>
    </w:p>
    <w:p w:rsidR="00E61CAC" w:rsidRDefault="00E61CAC">
      <w:pPr>
        <w:rPr>
          <w:rFonts w:ascii="Times New Roman" w:hAnsi="Times New Roman"/>
          <w:b/>
          <w:bCs/>
          <w:sz w:val="28"/>
          <w:szCs w:val="28"/>
        </w:rPr>
        <w:sectPr w:rsidR="00E61CAC" w:rsidSect="00E57D44">
          <w:pgSz w:w="16838" w:h="11906" w:orient="landscape"/>
          <w:pgMar w:top="1701" w:right="1134" w:bottom="850" w:left="1134" w:header="708" w:footer="708" w:gutter="0"/>
          <w:cols w:space="708"/>
          <w:docGrid w:linePitch="360"/>
        </w:sectPr>
      </w:pPr>
    </w:p>
    <w:p w:rsidR="007B71C2" w:rsidRPr="00E57D44" w:rsidRDefault="007B71C2" w:rsidP="007B71C2">
      <w:pPr>
        <w:pStyle w:val="1"/>
        <w:spacing w:line="360" w:lineRule="auto"/>
        <w:ind w:firstLine="0"/>
        <w:jc w:val="center"/>
        <w:rPr>
          <w:b/>
          <w:caps/>
          <w:sz w:val="28"/>
          <w:szCs w:val="28"/>
        </w:rPr>
      </w:pPr>
      <w:r w:rsidRPr="00E57D44">
        <w:rPr>
          <w:b/>
          <w:caps/>
          <w:sz w:val="28"/>
          <w:szCs w:val="28"/>
        </w:rPr>
        <w:lastRenderedPageBreak/>
        <w:t>3. условия реализации программы дисциплины</w:t>
      </w:r>
    </w:p>
    <w:p w:rsidR="007B71C2" w:rsidRPr="00E57D44" w:rsidRDefault="007B71C2" w:rsidP="007B71C2">
      <w:pPr>
        <w:spacing w:after="0" w:line="360" w:lineRule="auto"/>
        <w:jc w:val="both"/>
        <w:rPr>
          <w:rFonts w:ascii="Times New Roman" w:hAnsi="Times New Roman"/>
          <w:b/>
          <w:bCs/>
          <w:sz w:val="28"/>
          <w:szCs w:val="28"/>
        </w:rPr>
      </w:pPr>
    </w:p>
    <w:p w:rsidR="007B71C2" w:rsidRPr="00E57D44" w:rsidRDefault="007B71C2" w:rsidP="007B71C2">
      <w:pPr>
        <w:spacing w:after="0" w:line="360" w:lineRule="auto"/>
        <w:jc w:val="both"/>
        <w:rPr>
          <w:rFonts w:ascii="Times New Roman" w:hAnsi="Times New Roman"/>
          <w:b/>
          <w:bCs/>
          <w:sz w:val="28"/>
          <w:szCs w:val="28"/>
        </w:rPr>
      </w:pPr>
      <w:r w:rsidRPr="00E57D44">
        <w:rPr>
          <w:rFonts w:ascii="Times New Roman" w:hAnsi="Times New Roman"/>
          <w:b/>
          <w:bCs/>
          <w:sz w:val="28"/>
          <w:szCs w:val="28"/>
        </w:rPr>
        <w:t>3.1. Требования к минимальному материально-техническому обеспечению</w:t>
      </w:r>
    </w:p>
    <w:p w:rsidR="00C71D99" w:rsidRPr="00FD5516" w:rsidRDefault="00C71D99" w:rsidP="00C71D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r w:rsidRPr="00FD5516">
        <w:rPr>
          <w:rFonts w:ascii="Times New Roman" w:hAnsi="Times New Roman"/>
          <w:bCs/>
          <w:sz w:val="28"/>
          <w:szCs w:val="28"/>
        </w:rPr>
        <w:t>Для реализации программы учебной дисциплины должен быть предусмотрен учебный кабинет, оснащенный</w:t>
      </w:r>
      <w:r w:rsidRPr="00FD5516">
        <w:rPr>
          <w:rFonts w:ascii="Times New Roman" w:hAnsi="Times New Roman"/>
          <w:sz w:val="28"/>
          <w:szCs w:val="28"/>
        </w:rPr>
        <w:t xml:space="preserve"> следующей комплектацией:</w:t>
      </w:r>
    </w:p>
    <w:p w:rsidR="00C71D99" w:rsidRPr="00FD5516" w:rsidRDefault="00C71D99" w:rsidP="00C71D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both"/>
        <w:rPr>
          <w:sz w:val="28"/>
          <w:szCs w:val="28"/>
        </w:rPr>
      </w:pPr>
      <w:r w:rsidRPr="00FD5516">
        <w:rPr>
          <w:sz w:val="28"/>
          <w:szCs w:val="28"/>
        </w:rPr>
        <w:t>компьютер 1, принтер 1, проектор 1, экран 1, столы ученические 12, стулья 24, стол письменный 1, стул 1, доска 1, Стенд Уголок физики 1, Стенд Уголок географии 1, Стенд Уголок химии 1, Стенд Уголок Биологии 1.</w:t>
      </w:r>
    </w:p>
    <w:p w:rsidR="00E61CAC" w:rsidRPr="00E61CAC" w:rsidRDefault="00E61CAC" w:rsidP="005337B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sz w:val="28"/>
          <w:szCs w:val="28"/>
        </w:rPr>
      </w:pPr>
      <w:r w:rsidRPr="00E61CAC">
        <w:rPr>
          <w:b/>
          <w:sz w:val="28"/>
          <w:szCs w:val="28"/>
        </w:rPr>
        <w:t>3.2. Информационное обеспечение обучения</w:t>
      </w:r>
    </w:p>
    <w:p w:rsidR="00E61CAC" w:rsidRPr="00E61CAC" w:rsidRDefault="00E61CAC" w:rsidP="00533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sz w:val="28"/>
          <w:szCs w:val="28"/>
        </w:rPr>
      </w:pPr>
      <w:r w:rsidRPr="00E61CAC">
        <w:rPr>
          <w:rFonts w:ascii="Times New Roman" w:hAnsi="Times New Roman"/>
          <w:b/>
          <w:bCs/>
          <w:sz w:val="28"/>
          <w:szCs w:val="28"/>
        </w:rPr>
        <w:t>Перечень рекомендуемых учебных изданий, Интернет-ресурсов, дополнительной литературы</w:t>
      </w:r>
    </w:p>
    <w:p w:rsidR="00D10BD2" w:rsidRDefault="00D10BD2" w:rsidP="00533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
          <w:bCs/>
          <w:sz w:val="28"/>
          <w:szCs w:val="28"/>
        </w:rPr>
      </w:pPr>
      <w:r w:rsidRPr="00E61CAC">
        <w:rPr>
          <w:rFonts w:ascii="Times New Roman" w:hAnsi="Times New Roman"/>
          <w:b/>
          <w:bCs/>
          <w:sz w:val="28"/>
          <w:szCs w:val="28"/>
        </w:rPr>
        <w:t xml:space="preserve">Основные источники: </w:t>
      </w:r>
    </w:p>
    <w:p w:rsidR="00D51826" w:rsidRPr="00D51826" w:rsidRDefault="00D51826" w:rsidP="005337B4">
      <w:pPr>
        <w:numPr>
          <w:ilvl w:val="0"/>
          <w:numId w:val="21"/>
        </w:numPr>
        <w:spacing w:after="0" w:line="360" w:lineRule="auto"/>
        <w:ind w:left="714" w:hanging="357"/>
        <w:jc w:val="both"/>
        <w:rPr>
          <w:rFonts w:ascii="Times New Roman" w:hAnsi="Times New Roman"/>
          <w:sz w:val="28"/>
          <w:szCs w:val="28"/>
        </w:rPr>
      </w:pPr>
      <w:r w:rsidRPr="00D51826">
        <w:rPr>
          <w:rFonts w:ascii="Times New Roman" w:hAnsi="Times New Roman"/>
          <w:color w:val="000000"/>
          <w:sz w:val="28"/>
          <w:szCs w:val="28"/>
        </w:rPr>
        <w:t>Дмитриева В.Ф. Физика для профессий и специальностей технического профиля: учеб. пособие для студ.учреждений сред.проф.образования. – М.: Издательский центр «Академия»,  2019.- 112с.</w:t>
      </w:r>
    </w:p>
    <w:p w:rsidR="00D10BD2" w:rsidRPr="00F6105B" w:rsidRDefault="00D10BD2" w:rsidP="005337B4">
      <w:pPr>
        <w:numPr>
          <w:ilvl w:val="0"/>
          <w:numId w:val="21"/>
        </w:numPr>
        <w:spacing w:after="0" w:line="360" w:lineRule="auto"/>
        <w:ind w:left="714" w:hanging="357"/>
        <w:jc w:val="both"/>
        <w:rPr>
          <w:rStyle w:val="apple-style-span"/>
          <w:rFonts w:ascii="Times New Roman" w:hAnsi="Times New Roman"/>
          <w:sz w:val="28"/>
          <w:szCs w:val="28"/>
        </w:rPr>
      </w:pPr>
      <w:r w:rsidRPr="00F6105B">
        <w:rPr>
          <w:rStyle w:val="apple-style-span"/>
          <w:rFonts w:ascii="Times New Roman" w:hAnsi="Times New Roman"/>
          <w:color w:val="000000"/>
          <w:sz w:val="28"/>
          <w:szCs w:val="28"/>
          <w:shd w:val="clear" w:color="auto" w:fill="FFFFFF"/>
        </w:rPr>
        <w:t>Дмитриева</w:t>
      </w:r>
      <w:r w:rsidR="005337B4" w:rsidRPr="005337B4">
        <w:rPr>
          <w:rStyle w:val="apple-style-span"/>
          <w:rFonts w:ascii="Times New Roman" w:hAnsi="Times New Roman"/>
          <w:color w:val="000000"/>
          <w:sz w:val="28"/>
          <w:szCs w:val="28"/>
          <w:shd w:val="clear" w:color="auto" w:fill="FFFFFF"/>
        </w:rPr>
        <w:t xml:space="preserve"> </w:t>
      </w:r>
      <w:r w:rsidR="005337B4" w:rsidRPr="00F6105B">
        <w:rPr>
          <w:rStyle w:val="apple-style-span"/>
          <w:rFonts w:ascii="Times New Roman" w:hAnsi="Times New Roman"/>
          <w:color w:val="000000"/>
          <w:sz w:val="28"/>
          <w:szCs w:val="28"/>
          <w:shd w:val="clear" w:color="auto" w:fill="FFFFFF"/>
        </w:rPr>
        <w:t>В.Ф.</w:t>
      </w:r>
      <w:r w:rsidRPr="00F6105B">
        <w:rPr>
          <w:rStyle w:val="apple-style-span"/>
          <w:rFonts w:ascii="Times New Roman" w:hAnsi="Times New Roman"/>
          <w:color w:val="000000"/>
          <w:sz w:val="28"/>
          <w:szCs w:val="28"/>
          <w:shd w:val="clear" w:color="auto" w:fill="FFFFFF"/>
        </w:rPr>
        <w:t xml:space="preserve"> Учебник для профессий и специальностей технического профиля. М. Изд.центр «Академия», 201</w:t>
      </w:r>
      <w:r w:rsidR="00642D0D">
        <w:rPr>
          <w:rStyle w:val="apple-style-span"/>
          <w:rFonts w:ascii="Times New Roman" w:hAnsi="Times New Roman"/>
          <w:color w:val="000000"/>
          <w:sz w:val="28"/>
          <w:szCs w:val="28"/>
          <w:shd w:val="clear" w:color="auto" w:fill="FFFFFF"/>
        </w:rPr>
        <w:t>9</w:t>
      </w:r>
      <w:r w:rsidRPr="00F6105B">
        <w:rPr>
          <w:rStyle w:val="apple-style-span"/>
          <w:rFonts w:ascii="Times New Roman" w:hAnsi="Times New Roman"/>
          <w:color w:val="000000"/>
          <w:sz w:val="28"/>
          <w:szCs w:val="28"/>
          <w:shd w:val="clear" w:color="auto" w:fill="FFFFFF"/>
        </w:rPr>
        <w:t xml:space="preserve"> г.</w:t>
      </w:r>
      <w:r>
        <w:rPr>
          <w:rStyle w:val="apple-style-span"/>
          <w:rFonts w:ascii="Times New Roman" w:hAnsi="Times New Roman"/>
          <w:color w:val="000000"/>
          <w:sz w:val="28"/>
          <w:szCs w:val="28"/>
          <w:shd w:val="clear" w:color="auto" w:fill="FFFFFF"/>
        </w:rPr>
        <w:t xml:space="preserve"> – 357с</w:t>
      </w:r>
    </w:p>
    <w:p w:rsidR="00D10BD2" w:rsidRPr="00F6105B" w:rsidRDefault="00D10BD2" w:rsidP="005337B4">
      <w:pPr>
        <w:numPr>
          <w:ilvl w:val="0"/>
          <w:numId w:val="21"/>
        </w:numPr>
        <w:spacing w:after="0" w:line="360" w:lineRule="auto"/>
        <w:jc w:val="both"/>
        <w:rPr>
          <w:rStyle w:val="apple-style-span"/>
          <w:rFonts w:ascii="Times New Roman" w:hAnsi="Times New Roman"/>
          <w:sz w:val="28"/>
          <w:szCs w:val="28"/>
        </w:rPr>
      </w:pPr>
      <w:r w:rsidRPr="00F6105B">
        <w:rPr>
          <w:rStyle w:val="apple-style-span"/>
          <w:rFonts w:ascii="Times New Roman" w:hAnsi="Times New Roman"/>
          <w:color w:val="000000"/>
          <w:sz w:val="28"/>
          <w:szCs w:val="28"/>
          <w:shd w:val="clear" w:color="auto" w:fill="FFFFFF"/>
        </w:rPr>
        <w:t>Дмитриева</w:t>
      </w:r>
      <w:r w:rsidR="005337B4" w:rsidRPr="005337B4">
        <w:rPr>
          <w:rStyle w:val="apple-style-span"/>
          <w:rFonts w:ascii="Times New Roman" w:hAnsi="Times New Roman"/>
          <w:color w:val="000000"/>
          <w:sz w:val="28"/>
          <w:szCs w:val="28"/>
          <w:shd w:val="clear" w:color="auto" w:fill="FFFFFF"/>
        </w:rPr>
        <w:t xml:space="preserve"> </w:t>
      </w:r>
      <w:r w:rsidR="005337B4" w:rsidRPr="00F6105B">
        <w:rPr>
          <w:rStyle w:val="apple-style-span"/>
          <w:rFonts w:ascii="Times New Roman" w:hAnsi="Times New Roman"/>
          <w:color w:val="000000"/>
          <w:sz w:val="28"/>
          <w:szCs w:val="28"/>
          <w:shd w:val="clear" w:color="auto" w:fill="FFFFFF"/>
        </w:rPr>
        <w:t>В.Ф.</w:t>
      </w:r>
      <w:r w:rsidRPr="00F6105B">
        <w:rPr>
          <w:rStyle w:val="apple-style-span"/>
          <w:rFonts w:ascii="Times New Roman" w:hAnsi="Times New Roman"/>
          <w:color w:val="000000"/>
          <w:sz w:val="28"/>
          <w:szCs w:val="28"/>
          <w:shd w:val="clear" w:color="auto" w:fill="FFFFFF"/>
        </w:rPr>
        <w:t xml:space="preserve">  Задачник по физике. М. Изд.центр «Академия», 201</w:t>
      </w:r>
      <w:r w:rsidR="00642D0D">
        <w:rPr>
          <w:rStyle w:val="apple-style-span"/>
          <w:rFonts w:ascii="Times New Roman" w:hAnsi="Times New Roman"/>
          <w:color w:val="000000"/>
          <w:sz w:val="28"/>
          <w:szCs w:val="28"/>
          <w:shd w:val="clear" w:color="auto" w:fill="FFFFFF"/>
        </w:rPr>
        <w:t xml:space="preserve">9 </w:t>
      </w:r>
      <w:r w:rsidRPr="00F6105B">
        <w:rPr>
          <w:rStyle w:val="apple-style-span"/>
          <w:rFonts w:ascii="Times New Roman" w:hAnsi="Times New Roman"/>
          <w:color w:val="000000"/>
          <w:sz w:val="28"/>
          <w:szCs w:val="28"/>
          <w:shd w:val="clear" w:color="auto" w:fill="FFFFFF"/>
        </w:rPr>
        <w:t>г.</w:t>
      </w:r>
      <w:r>
        <w:rPr>
          <w:rStyle w:val="apple-style-span"/>
          <w:rFonts w:ascii="Times New Roman" w:hAnsi="Times New Roman"/>
          <w:color w:val="000000"/>
          <w:sz w:val="28"/>
          <w:szCs w:val="28"/>
          <w:shd w:val="clear" w:color="auto" w:fill="FFFFFF"/>
        </w:rPr>
        <w:t xml:space="preserve"> – 275с</w:t>
      </w:r>
    </w:p>
    <w:p w:rsidR="00D10BD2" w:rsidRPr="00F6105B" w:rsidRDefault="00D10BD2" w:rsidP="005337B4">
      <w:pPr>
        <w:numPr>
          <w:ilvl w:val="0"/>
          <w:numId w:val="21"/>
        </w:numPr>
        <w:spacing w:after="0" w:line="360" w:lineRule="auto"/>
        <w:jc w:val="both"/>
        <w:rPr>
          <w:rStyle w:val="apple-style-span"/>
          <w:rFonts w:ascii="Times New Roman" w:hAnsi="Times New Roman"/>
          <w:sz w:val="28"/>
          <w:szCs w:val="28"/>
        </w:rPr>
      </w:pPr>
      <w:r w:rsidRPr="00F6105B">
        <w:rPr>
          <w:rStyle w:val="apple-converted-space"/>
          <w:rFonts w:ascii="Times New Roman" w:hAnsi="Times New Roman"/>
          <w:sz w:val="28"/>
          <w:szCs w:val="28"/>
        </w:rPr>
        <w:t>Самойленко</w:t>
      </w:r>
      <w:r w:rsidR="005337B4" w:rsidRPr="005337B4">
        <w:rPr>
          <w:rStyle w:val="apple-converted-space"/>
          <w:rFonts w:ascii="Times New Roman" w:hAnsi="Times New Roman"/>
          <w:sz w:val="28"/>
          <w:szCs w:val="28"/>
        </w:rPr>
        <w:t xml:space="preserve"> </w:t>
      </w:r>
      <w:r w:rsidR="005337B4" w:rsidRPr="00F6105B">
        <w:rPr>
          <w:rStyle w:val="apple-converted-space"/>
          <w:rFonts w:ascii="Times New Roman" w:hAnsi="Times New Roman"/>
          <w:sz w:val="28"/>
          <w:szCs w:val="28"/>
        </w:rPr>
        <w:t>П.И.</w:t>
      </w:r>
      <w:r w:rsidRPr="00F6105B">
        <w:rPr>
          <w:rStyle w:val="apple-converted-space"/>
          <w:rFonts w:ascii="Times New Roman" w:hAnsi="Times New Roman"/>
          <w:sz w:val="28"/>
          <w:szCs w:val="28"/>
        </w:rPr>
        <w:t>, Сергеев</w:t>
      </w:r>
      <w:r w:rsidR="005337B4" w:rsidRPr="005337B4">
        <w:rPr>
          <w:rStyle w:val="apple-converted-space"/>
          <w:rFonts w:ascii="Times New Roman" w:hAnsi="Times New Roman"/>
          <w:sz w:val="28"/>
          <w:szCs w:val="28"/>
        </w:rPr>
        <w:t xml:space="preserve"> </w:t>
      </w:r>
      <w:r w:rsidR="005337B4" w:rsidRPr="00F6105B">
        <w:rPr>
          <w:rStyle w:val="apple-converted-space"/>
          <w:rFonts w:ascii="Times New Roman" w:hAnsi="Times New Roman"/>
          <w:sz w:val="28"/>
          <w:szCs w:val="28"/>
        </w:rPr>
        <w:t>А.В.</w:t>
      </w:r>
      <w:r w:rsidR="00CF2A7F">
        <w:rPr>
          <w:rStyle w:val="apple-converted-space"/>
          <w:rFonts w:ascii="Times New Roman" w:hAnsi="Times New Roman"/>
          <w:sz w:val="28"/>
          <w:szCs w:val="28"/>
        </w:rPr>
        <w:t xml:space="preserve"> </w:t>
      </w:r>
      <w:r w:rsidRPr="00F6105B">
        <w:rPr>
          <w:rStyle w:val="apple-converted-space"/>
          <w:rFonts w:ascii="Times New Roman" w:hAnsi="Times New Roman"/>
          <w:sz w:val="28"/>
          <w:szCs w:val="28"/>
        </w:rPr>
        <w:t>Сборник задач и вопросов по физике. СПО.</w:t>
      </w:r>
      <w:r w:rsidRPr="00F6105B">
        <w:rPr>
          <w:rStyle w:val="apple-style-span"/>
          <w:rFonts w:ascii="Times New Roman" w:hAnsi="Times New Roman"/>
          <w:color w:val="000000"/>
          <w:sz w:val="28"/>
          <w:szCs w:val="28"/>
          <w:shd w:val="clear" w:color="auto" w:fill="FFFFFF"/>
        </w:rPr>
        <w:t xml:space="preserve">М. Изд.центр «Академия», </w:t>
      </w:r>
      <w:r w:rsidR="00667CD9">
        <w:rPr>
          <w:rStyle w:val="apple-style-span"/>
          <w:rFonts w:ascii="Times New Roman" w:hAnsi="Times New Roman"/>
          <w:color w:val="000000"/>
          <w:sz w:val="28"/>
          <w:szCs w:val="28"/>
          <w:shd w:val="clear" w:color="auto" w:fill="FFFFFF"/>
        </w:rPr>
        <w:t>201</w:t>
      </w:r>
      <w:r w:rsidR="00642D0D">
        <w:rPr>
          <w:rStyle w:val="apple-style-span"/>
          <w:rFonts w:ascii="Times New Roman" w:hAnsi="Times New Roman"/>
          <w:color w:val="000000"/>
          <w:sz w:val="28"/>
          <w:szCs w:val="28"/>
          <w:shd w:val="clear" w:color="auto" w:fill="FFFFFF"/>
        </w:rPr>
        <w:t>9</w:t>
      </w:r>
      <w:r w:rsidRPr="00F6105B">
        <w:rPr>
          <w:rStyle w:val="apple-style-span"/>
          <w:rFonts w:ascii="Times New Roman" w:hAnsi="Times New Roman"/>
          <w:color w:val="000000"/>
          <w:sz w:val="28"/>
          <w:szCs w:val="28"/>
          <w:shd w:val="clear" w:color="auto" w:fill="FFFFFF"/>
        </w:rPr>
        <w:t xml:space="preserve"> г.</w:t>
      </w:r>
      <w:r>
        <w:rPr>
          <w:rStyle w:val="apple-style-span"/>
          <w:rFonts w:ascii="Times New Roman" w:hAnsi="Times New Roman"/>
          <w:color w:val="000000"/>
          <w:sz w:val="28"/>
          <w:szCs w:val="28"/>
          <w:shd w:val="clear" w:color="auto" w:fill="FFFFFF"/>
        </w:rPr>
        <w:t xml:space="preserve"> – 195с</w:t>
      </w:r>
    </w:p>
    <w:p w:rsidR="00D10BD2" w:rsidRPr="000A0E6E" w:rsidRDefault="00D10BD2" w:rsidP="00533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
          <w:bCs/>
          <w:sz w:val="28"/>
          <w:szCs w:val="28"/>
        </w:rPr>
      </w:pPr>
      <w:r w:rsidRPr="000A0E6E">
        <w:rPr>
          <w:rFonts w:ascii="Times New Roman" w:hAnsi="Times New Roman"/>
          <w:b/>
          <w:bCs/>
          <w:sz w:val="28"/>
          <w:szCs w:val="28"/>
        </w:rPr>
        <w:t xml:space="preserve">Дополнительные источники: </w:t>
      </w:r>
    </w:p>
    <w:p w:rsidR="00D10BD2" w:rsidRDefault="00D10BD2" w:rsidP="005337B4">
      <w:pPr>
        <w:numPr>
          <w:ilvl w:val="0"/>
          <w:numId w:val="18"/>
        </w:numPr>
        <w:spacing w:after="0" w:line="360" w:lineRule="auto"/>
        <w:ind w:left="0" w:firstLine="919"/>
        <w:jc w:val="both"/>
        <w:rPr>
          <w:rFonts w:ascii="Times New Roman" w:hAnsi="Times New Roman"/>
          <w:sz w:val="28"/>
          <w:szCs w:val="28"/>
        </w:rPr>
      </w:pPr>
      <w:r w:rsidRPr="000A0E6E">
        <w:rPr>
          <w:rFonts w:ascii="Times New Roman" w:hAnsi="Times New Roman"/>
          <w:sz w:val="28"/>
          <w:szCs w:val="28"/>
        </w:rPr>
        <w:t>Мякишев</w:t>
      </w:r>
      <w:r w:rsidR="005337B4">
        <w:rPr>
          <w:rFonts w:ascii="Times New Roman" w:hAnsi="Times New Roman"/>
          <w:sz w:val="28"/>
          <w:szCs w:val="28"/>
        </w:rPr>
        <w:t xml:space="preserve"> </w:t>
      </w:r>
      <w:r w:rsidRPr="000A0E6E">
        <w:rPr>
          <w:rFonts w:ascii="Times New Roman" w:hAnsi="Times New Roman"/>
          <w:sz w:val="28"/>
          <w:szCs w:val="28"/>
        </w:rPr>
        <w:t>Г.Я., Буховцев, Б.Б., Сотский, Н.Н. Физика: Учеб.для 10 кл. общеобразоват. учреждений /Г.Я.Мякишев, Б.Б.Буховцев, Н.Н. Сотский. – 14-е изд. - М.: Просвещение, 201</w:t>
      </w:r>
      <w:r w:rsidR="00642D0D">
        <w:rPr>
          <w:rFonts w:ascii="Times New Roman" w:hAnsi="Times New Roman"/>
          <w:sz w:val="28"/>
          <w:szCs w:val="28"/>
        </w:rPr>
        <w:t>9</w:t>
      </w:r>
      <w:r w:rsidRPr="000A0E6E">
        <w:rPr>
          <w:rFonts w:ascii="Times New Roman" w:hAnsi="Times New Roman"/>
          <w:sz w:val="28"/>
          <w:szCs w:val="28"/>
        </w:rPr>
        <w:t>. – 366 с.: ил.</w:t>
      </w:r>
    </w:p>
    <w:p w:rsidR="00D10BD2" w:rsidRPr="000A0E6E" w:rsidRDefault="005337B4" w:rsidP="00D10BD2">
      <w:pPr>
        <w:numPr>
          <w:ilvl w:val="0"/>
          <w:numId w:val="18"/>
        </w:numPr>
        <w:spacing w:after="0" w:line="360" w:lineRule="auto"/>
        <w:ind w:left="0" w:firstLine="919"/>
        <w:jc w:val="both"/>
        <w:rPr>
          <w:rFonts w:ascii="Times New Roman" w:hAnsi="Times New Roman"/>
          <w:sz w:val="28"/>
          <w:szCs w:val="28"/>
        </w:rPr>
      </w:pPr>
      <w:r>
        <w:rPr>
          <w:rFonts w:ascii="Times New Roman" w:hAnsi="Times New Roman"/>
          <w:sz w:val="28"/>
          <w:szCs w:val="28"/>
        </w:rPr>
        <w:lastRenderedPageBreak/>
        <w:t xml:space="preserve">Мякишев </w:t>
      </w:r>
      <w:r w:rsidR="00D10BD2" w:rsidRPr="000A0E6E">
        <w:rPr>
          <w:rFonts w:ascii="Times New Roman" w:hAnsi="Times New Roman"/>
          <w:sz w:val="28"/>
          <w:szCs w:val="28"/>
        </w:rPr>
        <w:t xml:space="preserve">Г.Я., Буховцев, Б.Б., Сотский, Н.Н. Физика: Учеб.для 11 кл. общеобразоват. учреждений / Г.Я Мякишев, Б.Б.Буховцев, Н.Н. Сотский – 14-е изд. - М.: Просвещение, </w:t>
      </w:r>
      <w:r w:rsidR="004E0695">
        <w:rPr>
          <w:rFonts w:ascii="Times New Roman" w:hAnsi="Times New Roman"/>
          <w:sz w:val="28"/>
          <w:szCs w:val="28"/>
        </w:rPr>
        <w:t>2019</w:t>
      </w:r>
      <w:r w:rsidR="00D10BD2" w:rsidRPr="000A0E6E">
        <w:rPr>
          <w:rFonts w:ascii="Times New Roman" w:hAnsi="Times New Roman"/>
          <w:sz w:val="28"/>
          <w:szCs w:val="28"/>
        </w:rPr>
        <w:t xml:space="preserve">. – 382 с.: ил. </w:t>
      </w:r>
    </w:p>
    <w:p w:rsidR="00D10BD2" w:rsidRPr="00415E88" w:rsidRDefault="005337B4" w:rsidP="00D10BD2">
      <w:pPr>
        <w:numPr>
          <w:ilvl w:val="0"/>
          <w:numId w:val="18"/>
        </w:numPr>
        <w:spacing w:after="0" w:line="360" w:lineRule="auto"/>
        <w:ind w:left="0" w:firstLine="919"/>
        <w:jc w:val="both"/>
        <w:rPr>
          <w:rFonts w:ascii="Times New Roman" w:hAnsi="Times New Roman"/>
          <w:sz w:val="28"/>
          <w:szCs w:val="28"/>
        </w:rPr>
      </w:pPr>
      <w:r>
        <w:rPr>
          <w:rFonts w:ascii="Times New Roman" w:hAnsi="Times New Roman"/>
          <w:sz w:val="28"/>
          <w:szCs w:val="28"/>
        </w:rPr>
        <w:t>Трофимова</w:t>
      </w:r>
      <w:r w:rsidR="00D10BD2" w:rsidRPr="00415E88">
        <w:rPr>
          <w:rFonts w:ascii="Times New Roman" w:hAnsi="Times New Roman"/>
          <w:sz w:val="28"/>
          <w:szCs w:val="28"/>
        </w:rPr>
        <w:t xml:space="preserve"> Т.И.</w:t>
      </w:r>
      <w:r w:rsidR="00D10BD2">
        <w:rPr>
          <w:rFonts w:ascii="Times New Roman" w:hAnsi="Times New Roman"/>
          <w:sz w:val="28"/>
          <w:szCs w:val="28"/>
        </w:rPr>
        <w:t xml:space="preserve">, </w:t>
      </w:r>
      <w:r w:rsidR="00D10BD2" w:rsidRPr="00415E88">
        <w:rPr>
          <w:rFonts w:ascii="Times New Roman" w:hAnsi="Times New Roman"/>
          <w:sz w:val="28"/>
          <w:szCs w:val="28"/>
        </w:rPr>
        <w:t>Фирсов</w:t>
      </w:r>
      <w:r w:rsidR="00D10BD2">
        <w:rPr>
          <w:rFonts w:ascii="Times New Roman" w:hAnsi="Times New Roman"/>
          <w:sz w:val="28"/>
          <w:szCs w:val="28"/>
        </w:rPr>
        <w:t>,</w:t>
      </w:r>
      <w:r w:rsidR="00D10BD2" w:rsidRPr="00415E88">
        <w:rPr>
          <w:rFonts w:ascii="Times New Roman" w:hAnsi="Times New Roman"/>
          <w:sz w:val="28"/>
          <w:szCs w:val="28"/>
        </w:rPr>
        <w:t xml:space="preserve"> А.В. Физик</w:t>
      </w:r>
      <w:r w:rsidR="00D10BD2">
        <w:rPr>
          <w:rFonts w:ascii="Times New Roman" w:hAnsi="Times New Roman"/>
          <w:sz w:val="28"/>
          <w:szCs w:val="28"/>
        </w:rPr>
        <w:t>а: законы, формулы, определения</w:t>
      </w:r>
      <w:r w:rsidR="00D10BD2" w:rsidRPr="00757EB3">
        <w:rPr>
          <w:rFonts w:ascii="Times New Roman" w:hAnsi="Times New Roman"/>
          <w:sz w:val="28"/>
          <w:szCs w:val="28"/>
        </w:rPr>
        <w:t>:</w:t>
      </w:r>
      <w:r>
        <w:rPr>
          <w:rFonts w:ascii="Times New Roman" w:hAnsi="Times New Roman"/>
          <w:sz w:val="28"/>
          <w:szCs w:val="28"/>
        </w:rPr>
        <w:t xml:space="preserve"> </w:t>
      </w:r>
      <w:r w:rsidR="00D10BD2">
        <w:rPr>
          <w:rFonts w:ascii="Times New Roman" w:hAnsi="Times New Roman"/>
          <w:sz w:val="28"/>
          <w:szCs w:val="28"/>
        </w:rPr>
        <w:t>У</w:t>
      </w:r>
      <w:r w:rsidR="00D10BD2" w:rsidRPr="00415E88">
        <w:rPr>
          <w:rFonts w:ascii="Times New Roman" w:hAnsi="Times New Roman"/>
          <w:sz w:val="28"/>
          <w:szCs w:val="28"/>
        </w:rPr>
        <w:t>чебное пособие для СПО</w:t>
      </w:r>
      <w:r w:rsidR="00D10BD2">
        <w:rPr>
          <w:rFonts w:ascii="Times New Roman" w:hAnsi="Times New Roman"/>
          <w:sz w:val="28"/>
          <w:szCs w:val="28"/>
        </w:rPr>
        <w:t xml:space="preserve">/ </w:t>
      </w:r>
      <w:r w:rsidR="00D10BD2" w:rsidRPr="00415E88">
        <w:rPr>
          <w:rFonts w:ascii="Times New Roman" w:hAnsi="Times New Roman"/>
          <w:sz w:val="28"/>
          <w:szCs w:val="28"/>
        </w:rPr>
        <w:t>Т.И.Трофимова</w:t>
      </w:r>
      <w:r w:rsidR="00D10BD2">
        <w:rPr>
          <w:rFonts w:ascii="Times New Roman" w:hAnsi="Times New Roman"/>
          <w:sz w:val="28"/>
          <w:szCs w:val="28"/>
        </w:rPr>
        <w:t xml:space="preserve">, </w:t>
      </w:r>
      <w:r w:rsidR="00D10BD2" w:rsidRPr="00415E88">
        <w:rPr>
          <w:rFonts w:ascii="Times New Roman" w:hAnsi="Times New Roman"/>
          <w:sz w:val="28"/>
          <w:szCs w:val="28"/>
        </w:rPr>
        <w:t>А.В. Фирсов</w:t>
      </w:r>
      <w:r w:rsidR="00D10BD2">
        <w:rPr>
          <w:rFonts w:ascii="Times New Roman" w:hAnsi="Times New Roman"/>
          <w:sz w:val="28"/>
          <w:szCs w:val="28"/>
        </w:rPr>
        <w:t>. – М. «Дрофа», 201</w:t>
      </w:r>
      <w:r w:rsidR="00642D0D">
        <w:rPr>
          <w:rFonts w:ascii="Times New Roman" w:hAnsi="Times New Roman"/>
          <w:sz w:val="28"/>
          <w:szCs w:val="28"/>
        </w:rPr>
        <w:t>9</w:t>
      </w:r>
      <w:r w:rsidR="00D10BD2" w:rsidRPr="00415E88">
        <w:rPr>
          <w:rFonts w:ascii="Times New Roman" w:hAnsi="Times New Roman"/>
          <w:sz w:val="28"/>
          <w:szCs w:val="28"/>
        </w:rPr>
        <w:t>.</w:t>
      </w:r>
      <w:r w:rsidR="00D10BD2">
        <w:rPr>
          <w:rFonts w:ascii="Times New Roman" w:hAnsi="Times New Roman"/>
          <w:sz w:val="28"/>
          <w:szCs w:val="28"/>
        </w:rPr>
        <w:t>– 187 с.:</w:t>
      </w:r>
    </w:p>
    <w:p w:rsidR="00D10BD2" w:rsidRPr="007B2D26" w:rsidRDefault="00D10BD2" w:rsidP="00D10BD2">
      <w:pPr>
        <w:spacing w:after="0" w:line="360" w:lineRule="auto"/>
        <w:ind w:firstLine="919"/>
        <w:jc w:val="both"/>
        <w:rPr>
          <w:rFonts w:ascii="Times New Roman" w:hAnsi="Times New Roman"/>
          <w:b/>
          <w:sz w:val="28"/>
          <w:szCs w:val="28"/>
        </w:rPr>
      </w:pPr>
      <w:r w:rsidRPr="007B2D26">
        <w:rPr>
          <w:rFonts w:ascii="Times New Roman" w:hAnsi="Times New Roman"/>
          <w:b/>
          <w:sz w:val="28"/>
          <w:szCs w:val="28"/>
        </w:rPr>
        <w:t>Электронные ресурсы:</w:t>
      </w:r>
    </w:p>
    <w:p w:rsidR="00D10BD2" w:rsidRPr="00A63415" w:rsidRDefault="00D10BD2" w:rsidP="009F783F">
      <w:pPr>
        <w:pStyle w:val="a4"/>
        <w:widowControl w:val="0"/>
        <w:numPr>
          <w:ilvl w:val="0"/>
          <w:numId w:val="23"/>
        </w:numPr>
        <w:adjustRightInd w:val="0"/>
        <w:spacing w:after="0" w:line="360" w:lineRule="auto"/>
        <w:jc w:val="both"/>
        <w:rPr>
          <w:rFonts w:ascii="Times New Roman" w:hAnsi="Times New Roman"/>
          <w:sz w:val="28"/>
          <w:szCs w:val="28"/>
        </w:rPr>
      </w:pPr>
      <w:r w:rsidRPr="00E13CA4">
        <w:rPr>
          <w:rStyle w:val="a3"/>
          <w:rFonts w:ascii="Times New Roman" w:hAnsi="Times New Roman"/>
          <w:sz w:val="28"/>
          <w:szCs w:val="28"/>
        </w:rPr>
        <w:t>http://reshuege.ru/</w:t>
      </w:r>
      <w:r w:rsidRPr="006E304E">
        <w:rPr>
          <w:rFonts w:ascii="Times New Roman" w:hAnsi="Times New Roman"/>
          <w:sz w:val="28"/>
          <w:szCs w:val="28"/>
        </w:rPr>
        <w:t xml:space="preserve">  - </w:t>
      </w:r>
      <w:r w:rsidRPr="009F783F">
        <w:rPr>
          <w:rFonts w:ascii="Times New Roman" w:hAnsi="Times New Roman"/>
          <w:color w:val="000000"/>
          <w:sz w:val="28"/>
          <w:szCs w:val="28"/>
        </w:rPr>
        <w:t>Виртуальный</w:t>
      </w:r>
      <w:r w:rsidRPr="00A63415">
        <w:rPr>
          <w:rFonts w:ascii="Times New Roman" w:hAnsi="Times New Roman"/>
          <w:bCs/>
          <w:sz w:val="28"/>
          <w:szCs w:val="28"/>
        </w:rPr>
        <w:t xml:space="preserve"> репетитор</w:t>
      </w:r>
      <w:r w:rsidR="00BF41CA">
        <w:rPr>
          <w:rFonts w:ascii="Times New Roman" w:hAnsi="Times New Roman"/>
          <w:bCs/>
          <w:sz w:val="28"/>
          <w:szCs w:val="28"/>
        </w:rPr>
        <w:t xml:space="preserve"> </w:t>
      </w:r>
      <w:r>
        <w:rPr>
          <w:rFonts w:ascii="Times New Roman" w:hAnsi="Times New Roman"/>
          <w:bCs/>
          <w:sz w:val="28"/>
          <w:szCs w:val="28"/>
        </w:rPr>
        <w:t>(</w:t>
      </w:r>
      <w:r w:rsidR="009F783F">
        <w:rPr>
          <w:rFonts w:ascii="Times New Roman" w:hAnsi="Times New Roman"/>
          <w:bCs/>
          <w:sz w:val="28"/>
          <w:szCs w:val="28"/>
        </w:rPr>
        <w:t xml:space="preserve">Дата обращения: </w:t>
      </w:r>
      <w:r w:rsidR="00642D0D">
        <w:rPr>
          <w:rFonts w:ascii="Times New Roman" w:hAnsi="Times New Roman"/>
          <w:bCs/>
          <w:sz w:val="28"/>
          <w:szCs w:val="28"/>
        </w:rPr>
        <w:t>25.05.2022 г.</w:t>
      </w:r>
      <w:r>
        <w:rPr>
          <w:rFonts w:ascii="Times New Roman" w:hAnsi="Times New Roman"/>
          <w:bCs/>
          <w:sz w:val="28"/>
          <w:szCs w:val="28"/>
        </w:rPr>
        <w:t>)</w:t>
      </w:r>
    </w:p>
    <w:p w:rsidR="00D10BD2" w:rsidRPr="006E304E" w:rsidRDefault="00216D83" w:rsidP="009F783F">
      <w:pPr>
        <w:pStyle w:val="a4"/>
        <w:widowControl w:val="0"/>
        <w:numPr>
          <w:ilvl w:val="0"/>
          <w:numId w:val="23"/>
        </w:numPr>
        <w:adjustRightInd w:val="0"/>
        <w:spacing w:after="0" w:line="360" w:lineRule="auto"/>
        <w:jc w:val="both"/>
        <w:rPr>
          <w:rFonts w:ascii="Times New Roman" w:hAnsi="Times New Roman"/>
          <w:sz w:val="28"/>
          <w:szCs w:val="28"/>
        </w:rPr>
      </w:pPr>
      <w:hyperlink r:id="rId13" w:history="1">
        <w:r w:rsidR="00D10BD2" w:rsidRPr="00AD0709">
          <w:rPr>
            <w:rStyle w:val="a3"/>
            <w:rFonts w:ascii="Times New Roman" w:hAnsi="Times New Roman"/>
            <w:sz w:val="28"/>
            <w:szCs w:val="28"/>
          </w:rPr>
          <w:t>http://www.virtulab.net</w:t>
        </w:r>
      </w:hyperlink>
      <w:r w:rsidR="00D10BD2">
        <w:rPr>
          <w:rFonts w:ascii="Times New Roman" w:hAnsi="Times New Roman"/>
          <w:sz w:val="28"/>
          <w:szCs w:val="28"/>
        </w:rPr>
        <w:t xml:space="preserve"> – </w:t>
      </w:r>
      <w:r w:rsidR="00D10BD2" w:rsidRPr="009F783F">
        <w:rPr>
          <w:rFonts w:ascii="Times New Roman" w:hAnsi="Times New Roman"/>
          <w:color w:val="000000"/>
          <w:sz w:val="28"/>
          <w:szCs w:val="28"/>
        </w:rPr>
        <w:t>виртуальные</w:t>
      </w:r>
      <w:r w:rsidR="00D10BD2">
        <w:rPr>
          <w:rFonts w:ascii="Times New Roman" w:hAnsi="Times New Roman"/>
          <w:sz w:val="28"/>
          <w:szCs w:val="28"/>
        </w:rPr>
        <w:t xml:space="preserve"> лабораторные работы по физике</w:t>
      </w:r>
      <w:r w:rsidR="00D10BD2">
        <w:rPr>
          <w:rFonts w:ascii="Times New Roman" w:hAnsi="Times New Roman"/>
          <w:bCs/>
          <w:sz w:val="28"/>
          <w:szCs w:val="28"/>
        </w:rPr>
        <w:t>(</w:t>
      </w:r>
      <w:r w:rsidR="009F783F">
        <w:rPr>
          <w:rFonts w:ascii="Times New Roman" w:hAnsi="Times New Roman"/>
          <w:bCs/>
          <w:sz w:val="28"/>
          <w:szCs w:val="28"/>
        </w:rPr>
        <w:t>Дата обращения</w:t>
      </w:r>
      <w:r w:rsidR="005337B4">
        <w:rPr>
          <w:rFonts w:ascii="Times New Roman" w:hAnsi="Times New Roman"/>
          <w:bCs/>
          <w:sz w:val="28"/>
          <w:szCs w:val="28"/>
        </w:rPr>
        <w:t xml:space="preserve"> </w:t>
      </w:r>
      <w:r w:rsidR="00642D0D">
        <w:rPr>
          <w:rFonts w:ascii="Times New Roman" w:hAnsi="Times New Roman"/>
          <w:bCs/>
          <w:sz w:val="28"/>
          <w:szCs w:val="28"/>
        </w:rPr>
        <w:t>25.05.2022 г.</w:t>
      </w:r>
      <w:r w:rsidR="00D10BD2">
        <w:rPr>
          <w:rFonts w:ascii="Times New Roman" w:hAnsi="Times New Roman"/>
          <w:bCs/>
          <w:sz w:val="28"/>
          <w:szCs w:val="28"/>
        </w:rPr>
        <w:t>)</w:t>
      </w:r>
    </w:p>
    <w:p w:rsidR="00D10BD2" w:rsidRPr="00A63415" w:rsidRDefault="00216D83" w:rsidP="009F783F">
      <w:pPr>
        <w:pStyle w:val="a4"/>
        <w:widowControl w:val="0"/>
        <w:numPr>
          <w:ilvl w:val="0"/>
          <w:numId w:val="23"/>
        </w:numPr>
        <w:adjustRightInd w:val="0"/>
        <w:spacing w:after="0" w:line="360" w:lineRule="auto"/>
        <w:jc w:val="both"/>
        <w:rPr>
          <w:rFonts w:ascii="Times New Roman" w:hAnsi="Times New Roman"/>
          <w:sz w:val="28"/>
          <w:szCs w:val="28"/>
        </w:rPr>
      </w:pPr>
      <w:hyperlink r:id="rId14" w:history="1">
        <w:r w:rsidR="00D10BD2" w:rsidRPr="00AD0709">
          <w:rPr>
            <w:rStyle w:val="a3"/>
            <w:rFonts w:ascii="Times New Roman" w:hAnsi="Times New Roman"/>
            <w:sz w:val="28"/>
            <w:szCs w:val="28"/>
          </w:rPr>
          <w:t>http://experiment.edu.ru</w:t>
        </w:r>
      </w:hyperlink>
      <w:r w:rsidR="00D10BD2" w:rsidRPr="006E304E">
        <w:rPr>
          <w:rFonts w:ascii="Times New Roman" w:hAnsi="Times New Roman"/>
          <w:sz w:val="28"/>
          <w:szCs w:val="28"/>
        </w:rPr>
        <w:t> </w:t>
      </w:r>
      <w:r w:rsidR="00D10BD2">
        <w:rPr>
          <w:rFonts w:ascii="Times New Roman" w:hAnsi="Times New Roman"/>
          <w:sz w:val="28"/>
          <w:szCs w:val="28"/>
        </w:rPr>
        <w:t>–</w:t>
      </w:r>
      <w:r w:rsidR="00D10BD2" w:rsidRPr="006E304E">
        <w:rPr>
          <w:rFonts w:ascii="Times New Roman" w:hAnsi="Times New Roman"/>
          <w:sz w:val="28"/>
          <w:szCs w:val="28"/>
        </w:rPr>
        <w:t xml:space="preserve"> </w:t>
      </w:r>
      <w:r w:rsidR="00D10BD2" w:rsidRPr="009F783F">
        <w:rPr>
          <w:rFonts w:ascii="Times New Roman" w:hAnsi="Times New Roman"/>
          <w:color w:val="000000"/>
          <w:sz w:val="28"/>
          <w:szCs w:val="28"/>
        </w:rPr>
        <w:t>Российский</w:t>
      </w:r>
      <w:r w:rsidR="00D10BD2" w:rsidRPr="00A63415">
        <w:rPr>
          <w:rFonts w:ascii="Times New Roman" w:hAnsi="Times New Roman"/>
          <w:bCs/>
          <w:sz w:val="28"/>
          <w:szCs w:val="28"/>
        </w:rPr>
        <w:t xml:space="preserve"> образовательный портал. Коллекция: естественнонаучные эксперименты</w:t>
      </w:r>
      <w:r w:rsidR="00BF41CA">
        <w:rPr>
          <w:rFonts w:ascii="Times New Roman" w:hAnsi="Times New Roman"/>
          <w:bCs/>
          <w:sz w:val="28"/>
          <w:szCs w:val="28"/>
        </w:rPr>
        <w:t xml:space="preserve"> </w:t>
      </w:r>
      <w:r w:rsidR="00D10BD2">
        <w:rPr>
          <w:rFonts w:ascii="Times New Roman" w:hAnsi="Times New Roman"/>
          <w:bCs/>
          <w:sz w:val="28"/>
          <w:szCs w:val="28"/>
        </w:rPr>
        <w:t>(</w:t>
      </w:r>
      <w:r w:rsidR="009F783F">
        <w:rPr>
          <w:rFonts w:ascii="Times New Roman" w:hAnsi="Times New Roman"/>
          <w:bCs/>
          <w:sz w:val="28"/>
          <w:szCs w:val="28"/>
        </w:rPr>
        <w:t xml:space="preserve">Дата обращения: </w:t>
      </w:r>
      <w:r w:rsidR="00642D0D">
        <w:rPr>
          <w:rFonts w:ascii="Times New Roman" w:hAnsi="Times New Roman"/>
          <w:bCs/>
          <w:sz w:val="28"/>
          <w:szCs w:val="28"/>
        </w:rPr>
        <w:t>25.05.2022 г.</w:t>
      </w:r>
      <w:r w:rsidR="00D10BD2">
        <w:rPr>
          <w:rFonts w:ascii="Times New Roman" w:hAnsi="Times New Roman"/>
          <w:bCs/>
          <w:sz w:val="28"/>
          <w:szCs w:val="28"/>
        </w:rPr>
        <w:t>)</w:t>
      </w:r>
    </w:p>
    <w:p w:rsidR="00D10BD2" w:rsidRPr="00A63415" w:rsidRDefault="00216D83" w:rsidP="009F783F">
      <w:pPr>
        <w:pStyle w:val="a4"/>
        <w:widowControl w:val="0"/>
        <w:numPr>
          <w:ilvl w:val="0"/>
          <w:numId w:val="23"/>
        </w:numPr>
        <w:adjustRightInd w:val="0"/>
        <w:spacing w:after="0" w:line="360" w:lineRule="auto"/>
        <w:jc w:val="both"/>
        <w:rPr>
          <w:rFonts w:ascii="Times New Roman" w:hAnsi="Times New Roman"/>
          <w:sz w:val="28"/>
          <w:szCs w:val="28"/>
        </w:rPr>
      </w:pPr>
      <w:hyperlink r:id="rId15" w:history="1">
        <w:r w:rsidR="00D10BD2" w:rsidRPr="004A7F5F">
          <w:rPr>
            <w:rStyle w:val="a3"/>
            <w:rFonts w:ascii="Times New Roman" w:hAnsi="Times New Roman"/>
            <w:sz w:val="28"/>
            <w:szCs w:val="28"/>
          </w:rPr>
          <w:t>http://www.gomulina.orc.ru</w:t>
        </w:r>
      </w:hyperlink>
      <w:r w:rsidR="00D10BD2" w:rsidRPr="006E304E">
        <w:rPr>
          <w:rFonts w:ascii="Times New Roman" w:hAnsi="Times New Roman"/>
          <w:sz w:val="28"/>
          <w:szCs w:val="28"/>
        </w:rPr>
        <w:t xml:space="preserve"> - </w:t>
      </w:r>
      <w:r w:rsidR="00D10BD2" w:rsidRPr="009F783F">
        <w:rPr>
          <w:rFonts w:ascii="Times New Roman" w:hAnsi="Times New Roman"/>
          <w:color w:val="000000"/>
          <w:sz w:val="28"/>
          <w:szCs w:val="28"/>
        </w:rPr>
        <w:t>Физика</w:t>
      </w:r>
      <w:r w:rsidR="00D10BD2" w:rsidRPr="00A63415">
        <w:rPr>
          <w:rFonts w:ascii="Times New Roman" w:hAnsi="Times New Roman"/>
          <w:bCs/>
          <w:sz w:val="28"/>
          <w:szCs w:val="28"/>
        </w:rPr>
        <w:t xml:space="preserve"> и астрономия: виртуальный методический кабинет.</w:t>
      </w:r>
      <w:r w:rsidR="00D10BD2" w:rsidRPr="00A63415">
        <w:rPr>
          <w:rFonts w:ascii="Times New Roman" w:hAnsi="Times New Roman"/>
          <w:sz w:val="28"/>
          <w:szCs w:val="28"/>
        </w:rPr>
        <w:t> </w:t>
      </w:r>
      <w:r w:rsidR="00D10BD2">
        <w:rPr>
          <w:rFonts w:ascii="Times New Roman" w:hAnsi="Times New Roman"/>
          <w:bCs/>
          <w:sz w:val="28"/>
          <w:szCs w:val="28"/>
        </w:rPr>
        <w:t>(</w:t>
      </w:r>
      <w:r w:rsidR="009F783F">
        <w:rPr>
          <w:rFonts w:ascii="Times New Roman" w:hAnsi="Times New Roman"/>
          <w:bCs/>
          <w:sz w:val="28"/>
          <w:szCs w:val="28"/>
        </w:rPr>
        <w:t xml:space="preserve">Дата обращения: </w:t>
      </w:r>
      <w:r w:rsidR="00642D0D">
        <w:rPr>
          <w:rFonts w:ascii="Times New Roman" w:hAnsi="Times New Roman"/>
          <w:bCs/>
          <w:sz w:val="28"/>
          <w:szCs w:val="28"/>
        </w:rPr>
        <w:t>25.05.2022 г.</w:t>
      </w:r>
      <w:r w:rsidR="00D10BD2">
        <w:rPr>
          <w:rFonts w:ascii="Times New Roman" w:hAnsi="Times New Roman"/>
          <w:bCs/>
          <w:sz w:val="28"/>
          <w:szCs w:val="28"/>
        </w:rPr>
        <w:t>)</w:t>
      </w:r>
    </w:p>
    <w:p w:rsidR="00D10BD2" w:rsidRPr="006E304E" w:rsidRDefault="00216D83" w:rsidP="00D10BD2">
      <w:pPr>
        <w:pStyle w:val="a4"/>
        <w:widowControl w:val="0"/>
        <w:numPr>
          <w:ilvl w:val="0"/>
          <w:numId w:val="23"/>
        </w:numPr>
        <w:adjustRightInd w:val="0"/>
        <w:spacing w:after="0" w:line="360" w:lineRule="auto"/>
        <w:jc w:val="both"/>
        <w:rPr>
          <w:rFonts w:ascii="Times New Roman" w:hAnsi="Times New Roman"/>
          <w:color w:val="000000"/>
          <w:sz w:val="28"/>
          <w:szCs w:val="28"/>
        </w:rPr>
      </w:pPr>
      <w:hyperlink r:id="rId16" w:history="1">
        <w:r w:rsidR="00D10BD2" w:rsidRPr="006E304E">
          <w:rPr>
            <w:rStyle w:val="a3"/>
            <w:rFonts w:ascii="Times New Roman" w:hAnsi="Times New Roman"/>
            <w:sz w:val="28"/>
            <w:szCs w:val="28"/>
          </w:rPr>
          <w:t>http://school-collection.edu.ru</w:t>
        </w:r>
      </w:hyperlink>
      <w:r w:rsidR="00D10BD2" w:rsidRPr="006E304E">
        <w:rPr>
          <w:rFonts w:ascii="Times New Roman" w:hAnsi="Times New Roman"/>
          <w:color w:val="000000"/>
          <w:sz w:val="28"/>
          <w:szCs w:val="28"/>
        </w:rPr>
        <w:t xml:space="preserve"> - Единая коллекция цифровых образовательных ресурсов </w:t>
      </w:r>
      <w:r w:rsidR="00D10BD2">
        <w:rPr>
          <w:rFonts w:ascii="Times New Roman" w:hAnsi="Times New Roman"/>
          <w:bCs/>
          <w:sz w:val="28"/>
          <w:szCs w:val="28"/>
        </w:rPr>
        <w:t>(</w:t>
      </w:r>
      <w:r w:rsidR="009F783F">
        <w:rPr>
          <w:rFonts w:ascii="Times New Roman" w:hAnsi="Times New Roman"/>
          <w:bCs/>
          <w:sz w:val="28"/>
          <w:szCs w:val="28"/>
        </w:rPr>
        <w:t>Дата обращения:</w:t>
      </w:r>
      <w:r w:rsidR="00642D0D">
        <w:rPr>
          <w:rFonts w:ascii="Times New Roman" w:hAnsi="Times New Roman"/>
          <w:bCs/>
          <w:sz w:val="28"/>
          <w:szCs w:val="28"/>
        </w:rPr>
        <w:t>25.05.2022 г.</w:t>
      </w:r>
      <w:r w:rsidR="00D10BD2">
        <w:rPr>
          <w:rFonts w:ascii="Times New Roman" w:hAnsi="Times New Roman"/>
          <w:bCs/>
          <w:sz w:val="28"/>
          <w:szCs w:val="28"/>
        </w:rPr>
        <w:t>)</w:t>
      </w:r>
    </w:p>
    <w:p w:rsidR="00D10BD2" w:rsidRPr="006E304E" w:rsidRDefault="00216D83" w:rsidP="00D10BD2">
      <w:pPr>
        <w:pStyle w:val="a4"/>
        <w:widowControl w:val="0"/>
        <w:numPr>
          <w:ilvl w:val="0"/>
          <w:numId w:val="23"/>
        </w:numPr>
        <w:adjustRightInd w:val="0"/>
        <w:spacing w:after="0" w:line="360" w:lineRule="auto"/>
        <w:jc w:val="both"/>
        <w:rPr>
          <w:rFonts w:ascii="Times New Roman" w:hAnsi="Times New Roman"/>
          <w:b/>
          <w:sz w:val="28"/>
          <w:szCs w:val="28"/>
        </w:rPr>
      </w:pPr>
      <w:hyperlink r:id="rId17" w:history="1">
        <w:r w:rsidR="00D10BD2" w:rsidRPr="006E304E">
          <w:rPr>
            <w:rStyle w:val="a3"/>
            <w:rFonts w:ascii="Times New Roman" w:hAnsi="Times New Roman"/>
            <w:sz w:val="28"/>
            <w:szCs w:val="28"/>
          </w:rPr>
          <w:t>http://window.edu.r</w:t>
        </w:r>
        <w:r w:rsidR="00D10BD2" w:rsidRPr="006E304E">
          <w:rPr>
            <w:rStyle w:val="a3"/>
            <w:rFonts w:ascii="Times New Roman" w:hAnsi="Times New Roman"/>
            <w:sz w:val="28"/>
            <w:szCs w:val="28"/>
            <w:lang w:val="en-US"/>
          </w:rPr>
          <w:t>u</w:t>
        </w:r>
      </w:hyperlink>
      <w:r w:rsidR="00D10BD2" w:rsidRPr="006E304E">
        <w:rPr>
          <w:rFonts w:ascii="Times New Roman" w:hAnsi="Times New Roman"/>
          <w:color w:val="000000"/>
          <w:sz w:val="28"/>
          <w:szCs w:val="28"/>
        </w:rPr>
        <w:t xml:space="preserve"> - Портал "Единое окно доступа к образовательным ресурсам" </w:t>
      </w:r>
      <w:r w:rsidR="00D10BD2">
        <w:rPr>
          <w:rFonts w:ascii="Times New Roman" w:hAnsi="Times New Roman"/>
          <w:bCs/>
          <w:sz w:val="28"/>
          <w:szCs w:val="28"/>
        </w:rPr>
        <w:t>(</w:t>
      </w:r>
      <w:r w:rsidR="009F783F">
        <w:rPr>
          <w:rFonts w:ascii="Times New Roman" w:hAnsi="Times New Roman"/>
          <w:bCs/>
          <w:sz w:val="28"/>
          <w:szCs w:val="28"/>
        </w:rPr>
        <w:t xml:space="preserve">Дата обращения: </w:t>
      </w:r>
      <w:r w:rsidR="00642D0D">
        <w:rPr>
          <w:rFonts w:ascii="Times New Roman" w:hAnsi="Times New Roman"/>
          <w:bCs/>
          <w:sz w:val="28"/>
          <w:szCs w:val="28"/>
        </w:rPr>
        <w:t>25.05.2022 г.</w:t>
      </w:r>
      <w:r w:rsidR="00D10BD2">
        <w:rPr>
          <w:rFonts w:ascii="Times New Roman" w:hAnsi="Times New Roman"/>
          <w:bCs/>
          <w:sz w:val="28"/>
          <w:szCs w:val="28"/>
        </w:rPr>
        <w:t>)</w:t>
      </w:r>
    </w:p>
    <w:p w:rsidR="00D10BD2" w:rsidRPr="006E304E" w:rsidRDefault="00216D83" w:rsidP="00D10BD2">
      <w:pPr>
        <w:pStyle w:val="a4"/>
        <w:widowControl w:val="0"/>
        <w:numPr>
          <w:ilvl w:val="0"/>
          <w:numId w:val="23"/>
        </w:numPr>
        <w:adjustRightInd w:val="0"/>
        <w:spacing w:after="0" w:line="360" w:lineRule="auto"/>
        <w:jc w:val="both"/>
        <w:rPr>
          <w:rFonts w:ascii="Times New Roman" w:hAnsi="Times New Roman"/>
          <w:b/>
          <w:sz w:val="28"/>
          <w:szCs w:val="28"/>
        </w:rPr>
      </w:pPr>
      <w:hyperlink r:id="rId18" w:history="1">
        <w:r w:rsidR="00D10BD2" w:rsidRPr="006E304E">
          <w:rPr>
            <w:rStyle w:val="a3"/>
            <w:rFonts w:ascii="Times New Roman" w:hAnsi="Times New Roman"/>
            <w:sz w:val="28"/>
            <w:szCs w:val="28"/>
          </w:rPr>
          <w:t>http://school.edu.ru</w:t>
        </w:r>
      </w:hyperlink>
      <w:r w:rsidR="00D10BD2" w:rsidRPr="006E304E">
        <w:rPr>
          <w:rFonts w:ascii="Times New Roman" w:hAnsi="Times New Roman"/>
          <w:color w:val="000000"/>
          <w:sz w:val="28"/>
          <w:szCs w:val="28"/>
        </w:rPr>
        <w:t xml:space="preserve"> - Российский общеобразовательный портал </w:t>
      </w:r>
      <w:r w:rsidR="00D10BD2">
        <w:rPr>
          <w:rFonts w:ascii="Times New Roman" w:hAnsi="Times New Roman"/>
          <w:bCs/>
          <w:sz w:val="28"/>
          <w:szCs w:val="28"/>
        </w:rPr>
        <w:t>(</w:t>
      </w:r>
      <w:r w:rsidR="009F783F">
        <w:rPr>
          <w:rFonts w:ascii="Times New Roman" w:hAnsi="Times New Roman"/>
          <w:bCs/>
          <w:sz w:val="28"/>
          <w:szCs w:val="28"/>
        </w:rPr>
        <w:t xml:space="preserve">Дата обращения: </w:t>
      </w:r>
      <w:r w:rsidR="00642D0D">
        <w:rPr>
          <w:rFonts w:ascii="Times New Roman" w:hAnsi="Times New Roman"/>
          <w:bCs/>
          <w:sz w:val="28"/>
          <w:szCs w:val="28"/>
        </w:rPr>
        <w:t>25.05.2022 г.</w:t>
      </w:r>
      <w:r w:rsidR="00D10BD2">
        <w:rPr>
          <w:rFonts w:ascii="Times New Roman" w:hAnsi="Times New Roman"/>
          <w:bCs/>
          <w:sz w:val="28"/>
          <w:szCs w:val="28"/>
        </w:rPr>
        <w:t>)</w:t>
      </w:r>
    </w:p>
    <w:p w:rsidR="00D10BD2" w:rsidRPr="007B2D26" w:rsidRDefault="00D10BD2" w:rsidP="00D10BD2">
      <w:pPr>
        <w:spacing w:after="0" w:line="360" w:lineRule="auto"/>
        <w:ind w:firstLine="919"/>
        <w:jc w:val="both"/>
        <w:rPr>
          <w:rFonts w:ascii="Times New Roman" w:hAnsi="Times New Roman"/>
          <w:b/>
          <w:sz w:val="28"/>
          <w:szCs w:val="28"/>
        </w:rPr>
      </w:pPr>
      <w:r w:rsidRPr="007B2D26">
        <w:rPr>
          <w:rFonts w:ascii="Times New Roman" w:hAnsi="Times New Roman"/>
          <w:b/>
          <w:sz w:val="28"/>
          <w:szCs w:val="28"/>
        </w:rPr>
        <w:t>Электронные пособия:</w:t>
      </w:r>
    </w:p>
    <w:p w:rsidR="00D10BD2" w:rsidRPr="00AF5C8D" w:rsidRDefault="00D10BD2" w:rsidP="00D10BD2">
      <w:pPr>
        <w:numPr>
          <w:ilvl w:val="0"/>
          <w:numId w:val="19"/>
        </w:numPr>
        <w:spacing w:after="0" w:line="360" w:lineRule="auto"/>
        <w:ind w:left="0" w:firstLine="919"/>
        <w:jc w:val="both"/>
        <w:rPr>
          <w:rFonts w:ascii="Times New Roman" w:hAnsi="Times New Roman"/>
          <w:sz w:val="28"/>
          <w:szCs w:val="28"/>
        </w:rPr>
      </w:pPr>
      <w:r w:rsidRPr="00AF5C8D">
        <w:rPr>
          <w:rFonts w:ascii="Times New Roman" w:hAnsi="Times New Roman"/>
          <w:sz w:val="28"/>
          <w:szCs w:val="28"/>
        </w:rPr>
        <w:t>Репетитор 2008 по физике Кирилла и Мефодия</w:t>
      </w:r>
    </w:p>
    <w:p w:rsidR="00D10BD2" w:rsidRPr="002E227C" w:rsidRDefault="00D10BD2" w:rsidP="00D10BD2">
      <w:pPr>
        <w:numPr>
          <w:ilvl w:val="0"/>
          <w:numId w:val="19"/>
        </w:numPr>
        <w:spacing w:after="0" w:line="360" w:lineRule="auto"/>
        <w:ind w:left="0" w:firstLine="919"/>
        <w:jc w:val="both"/>
        <w:rPr>
          <w:rFonts w:ascii="Times New Roman" w:hAnsi="Times New Roman"/>
          <w:sz w:val="28"/>
          <w:szCs w:val="28"/>
        </w:rPr>
      </w:pPr>
      <w:r w:rsidRPr="002E227C">
        <w:rPr>
          <w:rFonts w:ascii="Times New Roman" w:hAnsi="Times New Roman"/>
          <w:sz w:val="28"/>
          <w:szCs w:val="28"/>
        </w:rPr>
        <w:t>Электронные уроки и тесты «Физика в школе»</w:t>
      </w:r>
    </w:p>
    <w:p w:rsidR="00D10BD2" w:rsidRPr="002E227C" w:rsidRDefault="00D10BD2" w:rsidP="00D10BD2">
      <w:pPr>
        <w:numPr>
          <w:ilvl w:val="0"/>
          <w:numId w:val="19"/>
        </w:numPr>
        <w:spacing w:after="0" w:line="360" w:lineRule="auto"/>
        <w:ind w:left="0" w:firstLine="919"/>
        <w:jc w:val="both"/>
        <w:rPr>
          <w:rFonts w:ascii="Times New Roman" w:hAnsi="Times New Roman"/>
          <w:sz w:val="28"/>
          <w:szCs w:val="28"/>
        </w:rPr>
      </w:pPr>
      <w:r w:rsidRPr="002E227C">
        <w:rPr>
          <w:rFonts w:ascii="Times New Roman" w:hAnsi="Times New Roman"/>
          <w:sz w:val="28"/>
          <w:szCs w:val="28"/>
        </w:rPr>
        <w:t>«Открытая физика» С.М.Козелл. – М.: Физикон</w:t>
      </w:r>
    </w:p>
    <w:p w:rsidR="00D10BD2" w:rsidRPr="002E227C" w:rsidRDefault="00D10BD2" w:rsidP="00D10BD2">
      <w:pPr>
        <w:numPr>
          <w:ilvl w:val="0"/>
          <w:numId w:val="19"/>
        </w:numPr>
        <w:tabs>
          <w:tab w:val="left" w:pos="1069"/>
          <w:tab w:val="left" w:pos="1134"/>
        </w:tabs>
        <w:spacing w:after="0" w:line="360" w:lineRule="auto"/>
        <w:ind w:left="0" w:firstLine="919"/>
        <w:jc w:val="both"/>
        <w:rPr>
          <w:rFonts w:ascii="Times New Roman" w:hAnsi="Times New Roman"/>
          <w:sz w:val="28"/>
          <w:szCs w:val="28"/>
        </w:rPr>
      </w:pPr>
      <w:r>
        <w:rPr>
          <w:rFonts w:ascii="Times New Roman" w:hAnsi="Times New Roman"/>
          <w:sz w:val="28"/>
          <w:szCs w:val="28"/>
        </w:rPr>
        <w:t xml:space="preserve">    </w:t>
      </w:r>
      <w:r w:rsidRPr="002E227C">
        <w:rPr>
          <w:rFonts w:ascii="Times New Roman" w:hAnsi="Times New Roman"/>
          <w:sz w:val="28"/>
          <w:szCs w:val="28"/>
        </w:rPr>
        <w:t>1С: Образовательная коллекция. Открытая физика 1.1</w:t>
      </w:r>
    </w:p>
    <w:p w:rsidR="00D10BD2" w:rsidRPr="00D10BD2" w:rsidRDefault="00D10BD2" w:rsidP="00D10BD2">
      <w:pPr>
        <w:numPr>
          <w:ilvl w:val="0"/>
          <w:numId w:val="19"/>
        </w:numPr>
        <w:tabs>
          <w:tab w:val="left" w:pos="1069"/>
          <w:tab w:val="left" w:pos="1134"/>
        </w:tabs>
        <w:spacing w:after="0" w:line="360" w:lineRule="auto"/>
        <w:ind w:left="0" w:firstLine="919"/>
        <w:jc w:val="both"/>
        <w:rPr>
          <w:sz w:val="28"/>
          <w:szCs w:val="28"/>
        </w:rPr>
      </w:pPr>
      <w:r w:rsidRPr="00D10BD2">
        <w:rPr>
          <w:rFonts w:ascii="Times New Roman" w:hAnsi="Times New Roman"/>
          <w:sz w:val="28"/>
          <w:szCs w:val="28"/>
        </w:rPr>
        <w:t xml:space="preserve">    1С: Физика, 10-11 класс. Подготовка к ЕГЭ</w:t>
      </w:r>
    </w:p>
    <w:p w:rsidR="00D10BD2" w:rsidRPr="00D10BD2" w:rsidRDefault="00D10BD2" w:rsidP="00D10BD2">
      <w:pPr>
        <w:numPr>
          <w:ilvl w:val="0"/>
          <w:numId w:val="19"/>
        </w:numPr>
        <w:tabs>
          <w:tab w:val="left" w:pos="1069"/>
          <w:tab w:val="left" w:pos="1134"/>
        </w:tabs>
        <w:spacing w:after="0" w:line="360" w:lineRule="auto"/>
        <w:ind w:left="0" w:firstLine="919"/>
        <w:jc w:val="both"/>
        <w:rPr>
          <w:sz w:val="28"/>
          <w:szCs w:val="28"/>
        </w:rPr>
      </w:pPr>
      <w:r w:rsidRPr="00D10BD2">
        <w:rPr>
          <w:rFonts w:ascii="Times New Roman" w:hAnsi="Times New Roman"/>
          <w:sz w:val="28"/>
          <w:szCs w:val="28"/>
        </w:rPr>
        <w:lastRenderedPageBreak/>
        <w:t xml:space="preserve">    1С:Репетитор.Физика (механика, молекулярная физика, электричество и магнетизм, электромагнитные волны и оптика, теории относительности и квантовой физики).</w:t>
      </w:r>
    </w:p>
    <w:p w:rsidR="00E61CAC" w:rsidRPr="00E61CAC" w:rsidRDefault="00E61CAC" w:rsidP="00D10BD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E61CAC">
        <w:rPr>
          <w:b/>
          <w:caps/>
          <w:sz w:val="28"/>
          <w:szCs w:val="28"/>
        </w:rPr>
        <w:t>4. Контроль и оценка результатов освоения Дисциплины</w:t>
      </w:r>
    </w:p>
    <w:p w:rsidR="00E61CAC" w:rsidRPr="00E61CAC" w:rsidRDefault="00E61CAC" w:rsidP="00E61CA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sidRPr="00E61CAC">
        <w:rPr>
          <w:b/>
          <w:sz w:val="28"/>
          <w:szCs w:val="28"/>
        </w:rPr>
        <w:t>Контроль</w:t>
      </w:r>
      <w:r w:rsidRPr="00E61CAC">
        <w:rPr>
          <w:sz w:val="28"/>
          <w:szCs w:val="28"/>
        </w:rPr>
        <w:t xml:space="preserve"> </w:t>
      </w:r>
      <w:r w:rsidRPr="00E61CAC">
        <w:rPr>
          <w:b/>
          <w:sz w:val="28"/>
          <w:szCs w:val="28"/>
        </w:rPr>
        <w:t>и оценка</w:t>
      </w:r>
      <w:r w:rsidRPr="00E61CAC">
        <w:rPr>
          <w:sz w:val="28"/>
          <w:szCs w:val="28"/>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E61CAC" w:rsidRPr="00E61CAC" w:rsidRDefault="00E61CAC" w:rsidP="00E61CAC">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3960"/>
      </w:tblGrid>
      <w:tr w:rsidR="00E61CAC" w:rsidRPr="00C11004" w:rsidTr="00AF0A6D">
        <w:tc>
          <w:tcPr>
            <w:tcW w:w="5508" w:type="dxa"/>
            <w:tcBorders>
              <w:top w:val="single" w:sz="4" w:space="0" w:color="auto"/>
              <w:left w:val="single" w:sz="4" w:space="0" w:color="auto"/>
              <w:bottom w:val="single" w:sz="4" w:space="0" w:color="auto"/>
              <w:right w:val="single" w:sz="4" w:space="0" w:color="auto"/>
            </w:tcBorders>
            <w:shd w:val="clear" w:color="auto" w:fill="auto"/>
            <w:vAlign w:val="center"/>
          </w:tcPr>
          <w:p w:rsidR="00E61CAC" w:rsidRPr="00C11004" w:rsidRDefault="00E61CAC" w:rsidP="00CF2A7F">
            <w:pPr>
              <w:spacing w:after="0" w:line="240" w:lineRule="auto"/>
              <w:jc w:val="center"/>
              <w:rPr>
                <w:rFonts w:ascii="Times New Roman" w:hAnsi="Times New Roman"/>
                <w:b/>
                <w:bCs/>
              </w:rPr>
            </w:pPr>
            <w:r w:rsidRPr="00C11004">
              <w:rPr>
                <w:rFonts w:ascii="Times New Roman" w:hAnsi="Times New Roman"/>
                <w:b/>
                <w:bCs/>
              </w:rPr>
              <w:t>Результаты обучения</w:t>
            </w:r>
          </w:p>
          <w:p w:rsidR="00E61CAC" w:rsidRPr="00C11004" w:rsidRDefault="00E61CAC" w:rsidP="00CF2A7F">
            <w:pPr>
              <w:spacing w:after="0" w:line="240" w:lineRule="auto"/>
              <w:jc w:val="center"/>
              <w:rPr>
                <w:rFonts w:ascii="Times New Roman" w:hAnsi="Times New Roman"/>
                <w:b/>
                <w:bCs/>
              </w:rPr>
            </w:pPr>
            <w:r w:rsidRPr="00C11004">
              <w:rPr>
                <w:rFonts w:ascii="Times New Roman" w:hAnsi="Times New Roman"/>
                <w:b/>
                <w:bCs/>
              </w:rPr>
              <w:t>(освоенные умения, усвоенные знания)</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tcPr>
          <w:p w:rsidR="00E61CAC" w:rsidRPr="00C11004" w:rsidRDefault="00E61CAC" w:rsidP="00CF2A7F">
            <w:pPr>
              <w:spacing w:after="0" w:line="240" w:lineRule="auto"/>
              <w:jc w:val="center"/>
              <w:rPr>
                <w:rFonts w:ascii="Times New Roman" w:hAnsi="Times New Roman"/>
                <w:b/>
                <w:bCs/>
              </w:rPr>
            </w:pPr>
            <w:r w:rsidRPr="00C11004">
              <w:rPr>
                <w:rFonts w:ascii="Times New Roman" w:hAnsi="Times New Roman"/>
                <w:b/>
              </w:rPr>
              <w:t xml:space="preserve">Формы и методы контроля и оценки результатов обучения </w:t>
            </w:r>
          </w:p>
        </w:tc>
      </w:tr>
      <w:tr w:rsidR="00E61CAC" w:rsidRPr="00C11004" w:rsidTr="00AF0A6D">
        <w:tc>
          <w:tcPr>
            <w:tcW w:w="5508" w:type="dxa"/>
            <w:tcBorders>
              <w:top w:val="single" w:sz="4" w:space="0" w:color="auto"/>
              <w:left w:val="single" w:sz="4" w:space="0" w:color="auto"/>
              <w:bottom w:val="single" w:sz="4" w:space="0" w:color="auto"/>
              <w:right w:val="single" w:sz="4" w:space="0" w:color="auto"/>
            </w:tcBorders>
            <w:shd w:val="clear" w:color="auto" w:fill="auto"/>
          </w:tcPr>
          <w:p w:rsidR="00305552" w:rsidRDefault="00305552" w:rsidP="00305552">
            <w:pPr>
              <w:numPr>
                <w:ilvl w:val="0"/>
                <w:numId w:val="29"/>
              </w:numPr>
              <w:tabs>
                <w:tab w:val="left" w:pos="558"/>
              </w:tabs>
              <w:spacing w:after="0" w:line="240" w:lineRule="auto"/>
              <w:ind w:firstLine="280"/>
              <w:jc w:val="both"/>
              <w:rPr>
                <w:rFonts w:ascii="Times New Roman" w:hAnsi="Times New Roman"/>
                <w:sz w:val="28"/>
                <w:szCs w:val="28"/>
              </w:rPr>
            </w:pPr>
            <w:r>
              <w:rPr>
                <w:rStyle w:val="110"/>
                <w:rFonts w:ascii="Times New Roman" w:hAnsi="Times New Roman"/>
                <w:sz w:val="28"/>
                <w:szCs w:val="28"/>
              </w:rPr>
              <w:t>личностных:</w:t>
            </w:r>
          </w:p>
          <w:p w:rsidR="00305552" w:rsidRDefault="00305552" w:rsidP="00305552">
            <w:pPr>
              <w:pStyle w:val="22"/>
              <w:numPr>
                <w:ilvl w:val="0"/>
                <w:numId w:val="30"/>
              </w:numPr>
              <w:shd w:val="clear" w:color="auto" w:fill="auto"/>
              <w:tabs>
                <w:tab w:val="left" w:pos="868"/>
              </w:tabs>
              <w:spacing w:line="240" w:lineRule="auto"/>
              <w:ind w:left="880" w:right="20" w:hanging="300"/>
              <w:rPr>
                <w:rFonts w:ascii="Times New Roman" w:hAnsi="Times New Roman"/>
                <w:sz w:val="28"/>
                <w:szCs w:val="28"/>
              </w:rPr>
            </w:pPr>
            <w:r>
              <w:rPr>
                <w:rStyle w:val="4"/>
                <w:rFonts w:ascii="Times New Roman" w:hAnsi="Times New Roman"/>
                <w:sz w:val="28"/>
                <w:szCs w:val="28"/>
              </w:rPr>
              <w:t>чувство гордости и уважения к истории и достижениям отечественной физи</w:t>
            </w:r>
            <w:r>
              <w:rPr>
                <w:rStyle w:val="4"/>
                <w:rFonts w:ascii="Times New Roman" w:hAnsi="Times New Roman"/>
                <w:sz w:val="28"/>
                <w:szCs w:val="28"/>
              </w:rPr>
              <w:softHyphen/>
              <w:t>ческой науки; физически грамотное поведение в профессиональной деятель</w:t>
            </w:r>
            <w:r>
              <w:rPr>
                <w:rStyle w:val="4"/>
                <w:rFonts w:ascii="Times New Roman" w:hAnsi="Times New Roman"/>
                <w:sz w:val="28"/>
                <w:szCs w:val="28"/>
              </w:rPr>
              <w:softHyphen/>
              <w:t>ности и быту при обращении с приборами и устройствами;</w:t>
            </w:r>
          </w:p>
          <w:p w:rsidR="00305552" w:rsidRDefault="00305552" w:rsidP="00305552">
            <w:pPr>
              <w:pStyle w:val="22"/>
              <w:numPr>
                <w:ilvl w:val="0"/>
                <w:numId w:val="30"/>
              </w:numPr>
              <w:shd w:val="clear" w:color="auto" w:fill="auto"/>
              <w:tabs>
                <w:tab w:val="left" w:pos="868"/>
              </w:tabs>
              <w:spacing w:line="240" w:lineRule="auto"/>
              <w:ind w:left="880" w:right="20" w:hanging="300"/>
              <w:rPr>
                <w:rFonts w:ascii="Times New Roman" w:hAnsi="Times New Roman"/>
                <w:sz w:val="28"/>
                <w:szCs w:val="28"/>
              </w:rPr>
            </w:pPr>
            <w:r>
              <w:rPr>
                <w:rStyle w:val="4"/>
                <w:rFonts w:ascii="Times New Roman" w:hAnsi="Times New Roman"/>
                <w:sz w:val="28"/>
                <w:szCs w:val="28"/>
              </w:rPr>
              <w:t>готовность к продолжению образования и повышения квалификации в из</w:t>
            </w:r>
            <w:r>
              <w:rPr>
                <w:rStyle w:val="4"/>
                <w:rFonts w:ascii="Times New Roman" w:hAnsi="Times New Roman"/>
                <w:sz w:val="28"/>
                <w:szCs w:val="28"/>
              </w:rPr>
              <w:softHyphen/>
              <w:t>бранной профессиональной деятельности и объективное осознание роли фи</w:t>
            </w:r>
            <w:r>
              <w:rPr>
                <w:rStyle w:val="4"/>
                <w:rFonts w:ascii="Times New Roman" w:hAnsi="Times New Roman"/>
                <w:sz w:val="28"/>
                <w:szCs w:val="28"/>
              </w:rPr>
              <w:softHyphen/>
              <w:t>зических компетенций в этом;</w:t>
            </w:r>
          </w:p>
          <w:p w:rsidR="00305552" w:rsidRDefault="00305552" w:rsidP="00305552">
            <w:pPr>
              <w:pStyle w:val="22"/>
              <w:numPr>
                <w:ilvl w:val="0"/>
                <w:numId w:val="30"/>
              </w:numPr>
              <w:shd w:val="clear" w:color="auto" w:fill="auto"/>
              <w:tabs>
                <w:tab w:val="left" w:pos="868"/>
              </w:tabs>
              <w:spacing w:line="240" w:lineRule="auto"/>
              <w:ind w:left="880" w:right="20" w:hanging="300"/>
              <w:rPr>
                <w:rFonts w:ascii="Times New Roman" w:hAnsi="Times New Roman"/>
                <w:sz w:val="28"/>
                <w:szCs w:val="28"/>
              </w:rPr>
            </w:pPr>
            <w:r>
              <w:rPr>
                <w:rStyle w:val="4"/>
                <w:rFonts w:ascii="Times New Roman" w:hAnsi="Times New Roman"/>
                <w:sz w:val="28"/>
                <w:szCs w:val="28"/>
              </w:rPr>
              <w:t>умение использовать достижения современной физической науки и физиче</w:t>
            </w:r>
            <w:r>
              <w:rPr>
                <w:rStyle w:val="4"/>
                <w:rFonts w:ascii="Times New Roman" w:hAnsi="Times New Roman"/>
                <w:sz w:val="28"/>
                <w:szCs w:val="28"/>
              </w:rPr>
              <w:softHyphen/>
              <w:t>ских технологий для повышения собственного интеллектуального развития в выбранной профессиональной деятельности;</w:t>
            </w:r>
          </w:p>
          <w:p w:rsidR="00305552" w:rsidRDefault="00305552" w:rsidP="00305552">
            <w:pPr>
              <w:pStyle w:val="22"/>
              <w:numPr>
                <w:ilvl w:val="0"/>
                <w:numId w:val="30"/>
              </w:numPr>
              <w:shd w:val="clear" w:color="auto" w:fill="auto"/>
              <w:tabs>
                <w:tab w:val="left" w:pos="868"/>
              </w:tabs>
              <w:spacing w:line="240" w:lineRule="auto"/>
              <w:ind w:left="880" w:right="20" w:hanging="300"/>
              <w:rPr>
                <w:rFonts w:ascii="Times New Roman" w:hAnsi="Times New Roman"/>
                <w:sz w:val="28"/>
                <w:szCs w:val="28"/>
              </w:rPr>
            </w:pPr>
            <w:r>
              <w:rPr>
                <w:rStyle w:val="4"/>
                <w:rFonts w:ascii="Times New Roman" w:hAnsi="Times New Roman"/>
                <w:sz w:val="28"/>
                <w:szCs w:val="28"/>
              </w:rPr>
              <w:t>умение самостоятельно добывать новые для себя физические знания, исполь</w:t>
            </w:r>
            <w:r>
              <w:rPr>
                <w:rStyle w:val="4"/>
                <w:rFonts w:ascii="Times New Roman" w:hAnsi="Times New Roman"/>
                <w:sz w:val="28"/>
                <w:szCs w:val="28"/>
              </w:rPr>
              <w:softHyphen/>
              <w:t>зуя для этого доступные источники информации;</w:t>
            </w:r>
          </w:p>
          <w:p w:rsidR="00305552" w:rsidRDefault="00305552" w:rsidP="00305552">
            <w:pPr>
              <w:pStyle w:val="22"/>
              <w:numPr>
                <w:ilvl w:val="0"/>
                <w:numId w:val="30"/>
              </w:numPr>
              <w:shd w:val="clear" w:color="auto" w:fill="auto"/>
              <w:tabs>
                <w:tab w:val="left" w:pos="868"/>
              </w:tabs>
              <w:spacing w:line="240" w:lineRule="auto"/>
              <w:ind w:left="880" w:right="20" w:hanging="300"/>
              <w:rPr>
                <w:rFonts w:ascii="Times New Roman" w:hAnsi="Times New Roman"/>
                <w:sz w:val="28"/>
                <w:szCs w:val="28"/>
              </w:rPr>
            </w:pPr>
            <w:r>
              <w:rPr>
                <w:rStyle w:val="4"/>
                <w:rFonts w:ascii="Times New Roman" w:hAnsi="Times New Roman"/>
                <w:sz w:val="28"/>
                <w:szCs w:val="28"/>
              </w:rPr>
              <w:t>умение выстраивать конструктивные взаимоотношения в команде по реше</w:t>
            </w:r>
            <w:r>
              <w:rPr>
                <w:rStyle w:val="4"/>
                <w:rFonts w:ascii="Times New Roman" w:hAnsi="Times New Roman"/>
                <w:sz w:val="28"/>
                <w:szCs w:val="28"/>
              </w:rPr>
              <w:softHyphen/>
              <w:t>нию общих задач;</w:t>
            </w:r>
          </w:p>
          <w:p w:rsidR="00305552" w:rsidRDefault="00305552" w:rsidP="00305552">
            <w:pPr>
              <w:pStyle w:val="22"/>
              <w:numPr>
                <w:ilvl w:val="0"/>
                <w:numId w:val="30"/>
              </w:numPr>
              <w:shd w:val="clear" w:color="auto" w:fill="auto"/>
              <w:tabs>
                <w:tab w:val="left" w:pos="868"/>
              </w:tabs>
              <w:spacing w:after="60" w:line="240" w:lineRule="auto"/>
              <w:ind w:left="880" w:right="20" w:hanging="300"/>
              <w:rPr>
                <w:rFonts w:ascii="Times New Roman" w:hAnsi="Times New Roman"/>
                <w:sz w:val="28"/>
                <w:szCs w:val="28"/>
              </w:rPr>
            </w:pPr>
            <w:r>
              <w:rPr>
                <w:rStyle w:val="4"/>
                <w:rFonts w:ascii="Times New Roman" w:hAnsi="Times New Roman"/>
                <w:sz w:val="28"/>
                <w:szCs w:val="28"/>
              </w:rPr>
              <w:t xml:space="preserve">умение управлять своей </w:t>
            </w:r>
            <w:r>
              <w:rPr>
                <w:rStyle w:val="4"/>
                <w:rFonts w:ascii="Times New Roman" w:hAnsi="Times New Roman"/>
                <w:sz w:val="28"/>
                <w:szCs w:val="28"/>
              </w:rPr>
              <w:lastRenderedPageBreak/>
              <w:t>познавательной деятельностью, проводить самооцен</w:t>
            </w:r>
            <w:r>
              <w:rPr>
                <w:rStyle w:val="4"/>
                <w:rFonts w:ascii="Times New Roman" w:hAnsi="Times New Roman"/>
                <w:sz w:val="28"/>
                <w:szCs w:val="28"/>
              </w:rPr>
              <w:softHyphen/>
              <w:t>ку уровня собственного интеллектуального развития;</w:t>
            </w:r>
          </w:p>
          <w:p w:rsidR="00305552" w:rsidRDefault="00305552" w:rsidP="00305552">
            <w:pPr>
              <w:numPr>
                <w:ilvl w:val="0"/>
                <w:numId w:val="29"/>
              </w:numPr>
              <w:tabs>
                <w:tab w:val="left" w:pos="563"/>
              </w:tabs>
              <w:spacing w:after="0" w:line="240" w:lineRule="auto"/>
              <w:ind w:firstLine="280"/>
              <w:jc w:val="both"/>
              <w:rPr>
                <w:rFonts w:ascii="Times New Roman" w:hAnsi="Times New Roman"/>
                <w:sz w:val="28"/>
                <w:szCs w:val="28"/>
              </w:rPr>
            </w:pPr>
            <w:r>
              <w:rPr>
                <w:rStyle w:val="110"/>
                <w:rFonts w:ascii="Times New Roman" w:hAnsi="Times New Roman"/>
                <w:sz w:val="28"/>
                <w:szCs w:val="28"/>
              </w:rPr>
              <w:t>метапредметных:</w:t>
            </w:r>
          </w:p>
          <w:p w:rsidR="00305552" w:rsidRDefault="00305552" w:rsidP="00305552">
            <w:pPr>
              <w:pStyle w:val="22"/>
              <w:numPr>
                <w:ilvl w:val="0"/>
                <w:numId w:val="30"/>
              </w:numPr>
              <w:shd w:val="clear" w:color="auto" w:fill="auto"/>
              <w:tabs>
                <w:tab w:val="left" w:pos="868"/>
              </w:tabs>
              <w:spacing w:line="240" w:lineRule="auto"/>
              <w:ind w:left="880" w:right="20" w:hanging="300"/>
              <w:rPr>
                <w:rFonts w:ascii="Times New Roman" w:hAnsi="Times New Roman"/>
                <w:sz w:val="28"/>
                <w:szCs w:val="28"/>
              </w:rPr>
            </w:pPr>
            <w:r>
              <w:rPr>
                <w:rStyle w:val="4"/>
                <w:rFonts w:ascii="Times New Roman" w:hAnsi="Times New Roman"/>
                <w:sz w:val="28"/>
                <w:szCs w:val="28"/>
              </w:rPr>
              <w:t>использование различных видов познавательной деятельности для решения физических задач, применение основных методов познания (наблюдения,</w:t>
            </w:r>
          </w:p>
          <w:p w:rsidR="00305552" w:rsidRDefault="00305552" w:rsidP="00305552">
            <w:pPr>
              <w:pStyle w:val="22"/>
              <w:shd w:val="clear" w:color="auto" w:fill="auto"/>
              <w:spacing w:line="240" w:lineRule="auto"/>
              <w:ind w:left="860" w:right="20" w:firstLine="0"/>
              <w:jc w:val="left"/>
              <w:rPr>
                <w:rFonts w:ascii="Times New Roman" w:hAnsi="Times New Roman"/>
                <w:sz w:val="28"/>
                <w:szCs w:val="28"/>
              </w:rPr>
            </w:pPr>
            <w:r>
              <w:rPr>
                <w:rStyle w:val="6"/>
                <w:rFonts w:ascii="Times New Roman" w:hAnsi="Times New Roman"/>
                <w:sz w:val="28"/>
                <w:szCs w:val="28"/>
              </w:rPr>
              <w:t>описания, измерения, эксперимента) для изучения различных сторон окру</w:t>
            </w:r>
            <w:r>
              <w:rPr>
                <w:rStyle w:val="6"/>
                <w:rFonts w:ascii="Times New Roman" w:hAnsi="Times New Roman"/>
                <w:sz w:val="28"/>
                <w:szCs w:val="28"/>
              </w:rPr>
              <w:softHyphen/>
              <w:t>жающей действительности;</w:t>
            </w:r>
          </w:p>
          <w:p w:rsidR="00305552" w:rsidRDefault="00305552" w:rsidP="00305552">
            <w:pPr>
              <w:pStyle w:val="22"/>
              <w:numPr>
                <w:ilvl w:val="0"/>
                <w:numId w:val="30"/>
              </w:numPr>
              <w:shd w:val="clear" w:color="auto" w:fill="auto"/>
              <w:tabs>
                <w:tab w:val="left" w:pos="863"/>
              </w:tabs>
              <w:spacing w:line="240" w:lineRule="auto"/>
              <w:ind w:left="860" w:right="20" w:hanging="280"/>
              <w:rPr>
                <w:rFonts w:ascii="Times New Roman" w:hAnsi="Times New Roman"/>
                <w:sz w:val="28"/>
                <w:szCs w:val="28"/>
              </w:rPr>
            </w:pPr>
            <w:r>
              <w:rPr>
                <w:rStyle w:val="6"/>
                <w:rFonts w:ascii="Times New Roman" w:hAnsi="Times New Roman"/>
                <w:sz w:val="28"/>
                <w:szCs w:val="28"/>
              </w:rPr>
              <w:t>использование основных интеллектуальных операций: постановки задачи, формулирования гипотез, анализа и синтеза, сравнения, обобщения, систе</w:t>
            </w:r>
            <w:r>
              <w:rPr>
                <w:rStyle w:val="6"/>
                <w:rFonts w:ascii="Times New Roman" w:hAnsi="Times New Roman"/>
                <w:sz w:val="28"/>
                <w:szCs w:val="28"/>
              </w:rPr>
              <w:softHyphen/>
              <w:t>матизации, выявления причинно-следственных связей, поиска аналогов, фор</w:t>
            </w:r>
            <w:r>
              <w:rPr>
                <w:rStyle w:val="6"/>
                <w:rFonts w:ascii="Times New Roman" w:hAnsi="Times New Roman"/>
                <w:sz w:val="28"/>
                <w:szCs w:val="28"/>
              </w:rPr>
              <w:softHyphen/>
              <w:t>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w:t>
            </w:r>
          </w:p>
          <w:p w:rsidR="00305552" w:rsidRDefault="00305552" w:rsidP="00305552">
            <w:pPr>
              <w:pStyle w:val="22"/>
              <w:numPr>
                <w:ilvl w:val="0"/>
                <w:numId w:val="30"/>
              </w:numPr>
              <w:shd w:val="clear" w:color="auto" w:fill="auto"/>
              <w:tabs>
                <w:tab w:val="left" w:pos="863"/>
              </w:tabs>
              <w:spacing w:line="240" w:lineRule="auto"/>
              <w:ind w:left="860" w:right="20" w:hanging="280"/>
              <w:rPr>
                <w:rFonts w:ascii="Times New Roman" w:hAnsi="Times New Roman"/>
                <w:sz w:val="28"/>
                <w:szCs w:val="28"/>
              </w:rPr>
            </w:pPr>
            <w:r>
              <w:rPr>
                <w:rStyle w:val="6"/>
                <w:rFonts w:ascii="Times New Roman" w:hAnsi="Times New Roman"/>
                <w:sz w:val="28"/>
                <w:szCs w:val="28"/>
              </w:rPr>
              <w:t>умение генерировать идеи и определять средства, необходимые для их реа</w:t>
            </w:r>
            <w:r>
              <w:rPr>
                <w:rStyle w:val="6"/>
                <w:rFonts w:ascii="Times New Roman" w:hAnsi="Times New Roman"/>
                <w:sz w:val="28"/>
                <w:szCs w:val="28"/>
              </w:rPr>
              <w:softHyphen/>
              <w:t>лизации;</w:t>
            </w:r>
          </w:p>
          <w:p w:rsidR="00305552" w:rsidRDefault="00305552" w:rsidP="00305552">
            <w:pPr>
              <w:pStyle w:val="22"/>
              <w:numPr>
                <w:ilvl w:val="0"/>
                <w:numId w:val="30"/>
              </w:numPr>
              <w:shd w:val="clear" w:color="auto" w:fill="auto"/>
              <w:tabs>
                <w:tab w:val="left" w:pos="863"/>
              </w:tabs>
              <w:spacing w:line="240" w:lineRule="auto"/>
              <w:ind w:left="860" w:right="20" w:hanging="280"/>
              <w:rPr>
                <w:rFonts w:ascii="Times New Roman" w:hAnsi="Times New Roman"/>
                <w:sz w:val="28"/>
                <w:szCs w:val="28"/>
              </w:rPr>
            </w:pPr>
            <w:r>
              <w:rPr>
                <w:rStyle w:val="6"/>
                <w:rFonts w:ascii="Times New Roman" w:hAnsi="Times New Roman"/>
                <w:sz w:val="28"/>
                <w:szCs w:val="28"/>
              </w:rPr>
              <w:t>умение использовать различные источники для получения физической ин</w:t>
            </w:r>
            <w:r>
              <w:rPr>
                <w:rStyle w:val="6"/>
                <w:rFonts w:ascii="Times New Roman" w:hAnsi="Times New Roman"/>
                <w:sz w:val="28"/>
                <w:szCs w:val="28"/>
              </w:rPr>
              <w:softHyphen/>
              <w:t>формации, оценивать ее достоверность;</w:t>
            </w:r>
          </w:p>
          <w:p w:rsidR="00305552" w:rsidRDefault="00305552" w:rsidP="00305552">
            <w:pPr>
              <w:pStyle w:val="22"/>
              <w:numPr>
                <w:ilvl w:val="0"/>
                <w:numId w:val="30"/>
              </w:numPr>
              <w:shd w:val="clear" w:color="auto" w:fill="auto"/>
              <w:tabs>
                <w:tab w:val="left" w:pos="863"/>
              </w:tabs>
              <w:spacing w:line="240" w:lineRule="auto"/>
              <w:ind w:left="860" w:hanging="280"/>
              <w:rPr>
                <w:rFonts w:ascii="Times New Roman" w:hAnsi="Times New Roman"/>
                <w:sz w:val="28"/>
                <w:szCs w:val="28"/>
              </w:rPr>
            </w:pPr>
            <w:r>
              <w:rPr>
                <w:rStyle w:val="6"/>
                <w:rFonts w:ascii="Times New Roman" w:hAnsi="Times New Roman"/>
                <w:sz w:val="28"/>
                <w:szCs w:val="28"/>
              </w:rPr>
              <w:t>умение анализировать и представлять информацию в различных видах;</w:t>
            </w:r>
          </w:p>
          <w:p w:rsidR="00305552" w:rsidRDefault="00305552" w:rsidP="00305552">
            <w:pPr>
              <w:pStyle w:val="22"/>
              <w:numPr>
                <w:ilvl w:val="0"/>
                <w:numId w:val="30"/>
              </w:numPr>
              <w:shd w:val="clear" w:color="auto" w:fill="auto"/>
              <w:tabs>
                <w:tab w:val="left" w:pos="863"/>
              </w:tabs>
              <w:spacing w:after="60" w:line="240" w:lineRule="auto"/>
              <w:ind w:left="860" w:right="20" w:hanging="280"/>
              <w:rPr>
                <w:rFonts w:ascii="Times New Roman" w:hAnsi="Times New Roman"/>
                <w:sz w:val="28"/>
                <w:szCs w:val="28"/>
              </w:rPr>
            </w:pPr>
            <w:r>
              <w:rPr>
                <w:rStyle w:val="6"/>
                <w:rFonts w:ascii="Times New Roman" w:hAnsi="Times New Roman"/>
                <w:sz w:val="28"/>
                <w:szCs w:val="28"/>
              </w:rPr>
              <w:t>умение публично представлять результаты собственного исследования, вести дискуссии, доступно и гармонично сочетая содержание и формы представ</w:t>
            </w:r>
            <w:r>
              <w:rPr>
                <w:rStyle w:val="6"/>
                <w:rFonts w:ascii="Times New Roman" w:hAnsi="Times New Roman"/>
                <w:sz w:val="28"/>
                <w:szCs w:val="28"/>
              </w:rPr>
              <w:softHyphen/>
              <w:t>ляемой информации;</w:t>
            </w:r>
          </w:p>
          <w:p w:rsidR="00305552" w:rsidRDefault="00305552" w:rsidP="00305552">
            <w:pPr>
              <w:spacing w:line="240" w:lineRule="auto"/>
              <w:ind w:firstLine="280"/>
              <w:rPr>
                <w:rFonts w:ascii="Times New Roman" w:hAnsi="Times New Roman"/>
                <w:sz w:val="28"/>
                <w:szCs w:val="28"/>
              </w:rPr>
            </w:pPr>
            <w:r>
              <w:rPr>
                <w:rStyle w:val="1110pt0"/>
                <w:rFonts w:ascii="Times New Roman" w:hAnsi="Times New Roman"/>
                <w:sz w:val="28"/>
                <w:szCs w:val="28"/>
              </w:rPr>
              <w:lastRenderedPageBreak/>
              <w:t>•</w:t>
            </w:r>
            <w:r>
              <w:rPr>
                <w:rStyle w:val="110"/>
                <w:rFonts w:ascii="Times New Roman" w:hAnsi="Times New Roman"/>
                <w:sz w:val="28"/>
                <w:szCs w:val="28"/>
              </w:rPr>
              <w:t xml:space="preserve"> предметных:</w:t>
            </w:r>
          </w:p>
          <w:p w:rsidR="00305552" w:rsidRDefault="00305552" w:rsidP="00305552">
            <w:pPr>
              <w:pStyle w:val="22"/>
              <w:numPr>
                <w:ilvl w:val="0"/>
                <w:numId w:val="30"/>
              </w:numPr>
              <w:shd w:val="clear" w:color="auto" w:fill="auto"/>
              <w:tabs>
                <w:tab w:val="left" w:pos="863"/>
              </w:tabs>
              <w:spacing w:line="240" w:lineRule="auto"/>
              <w:ind w:left="860" w:right="20" w:hanging="280"/>
              <w:rPr>
                <w:rFonts w:ascii="Times New Roman" w:hAnsi="Times New Roman"/>
                <w:sz w:val="28"/>
                <w:szCs w:val="28"/>
              </w:rPr>
            </w:pPr>
            <w:r>
              <w:rPr>
                <w:rStyle w:val="6"/>
                <w:rFonts w:ascii="Times New Roman" w:hAnsi="Times New Roman"/>
                <w:sz w:val="28"/>
                <w:szCs w:val="28"/>
              </w:rPr>
              <w:t>сформированность представлений о роли и месте физики в современной на</w:t>
            </w:r>
            <w:r>
              <w:rPr>
                <w:rStyle w:val="6"/>
                <w:rFonts w:ascii="Times New Roman" w:hAnsi="Times New Roman"/>
                <w:sz w:val="28"/>
                <w:szCs w:val="28"/>
              </w:rPr>
              <w:softHyphen/>
              <w:t>учной картине мира; понимание физической сущности наблюдаемых во Все</w:t>
            </w:r>
            <w:r>
              <w:rPr>
                <w:rStyle w:val="6"/>
                <w:rFonts w:ascii="Times New Roman" w:hAnsi="Times New Roman"/>
                <w:sz w:val="28"/>
                <w:szCs w:val="28"/>
              </w:rPr>
              <w:softHyphen/>
              <w:t>ленной явлений, роли физики в формировании кругозора и функциональной грамотности человека для решения практических задач;</w:t>
            </w:r>
          </w:p>
          <w:p w:rsidR="00305552" w:rsidRDefault="00305552" w:rsidP="00305552">
            <w:pPr>
              <w:pStyle w:val="22"/>
              <w:numPr>
                <w:ilvl w:val="0"/>
                <w:numId w:val="30"/>
              </w:numPr>
              <w:shd w:val="clear" w:color="auto" w:fill="auto"/>
              <w:tabs>
                <w:tab w:val="left" w:pos="863"/>
              </w:tabs>
              <w:spacing w:line="240" w:lineRule="auto"/>
              <w:ind w:left="860" w:right="20" w:hanging="280"/>
              <w:rPr>
                <w:rFonts w:ascii="Times New Roman" w:hAnsi="Times New Roman"/>
                <w:sz w:val="28"/>
                <w:szCs w:val="28"/>
              </w:rPr>
            </w:pPr>
            <w:r>
              <w:rPr>
                <w:rStyle w:val="6"/>
                <w:rFonts w:ascii="Times New Roman" w:hAnsi="Times New Roman"/>
                <w:sz w:val="28"/>
                <w:szCs w:val="28"/>
              </w:rPr>
              <w:t>владение основополагающими физическими понятиями, закономерностями, законами и теориями; уверенное использование физической терминологии и символики;</w:t>
            </w:r>
          </w:p>
          <w:p w:rsidR="00305552" w:rsidRDefault="00305552" w:rsidP="00305552">
            <w:pPr>
              <w:pStyle w:val="22"/>
              <w:numPr>
                <w:ilvl w:val="0"/>
                <w:numId w:val="30"/>
              </w:numPr>
              <w:shd w:val="clear" w:color="auto" w:fill="auto"/>
              <w:tabs>
                <w:tab w:val="left" w:pos="863"/>
              </w:tabs>
              <w:spacing w:line="240" w:lineRule="auto"/>
              <w:ind w:left="860" w:right="20" w:hanging="280"/>
              <w:rPr>
                <w:rFonts w:ascii="Times New Roman" w:hAnsi="Times New Roman"/>
                <w:sz w:val="28"/>
                <w:szCs w:val="28"/>
              </w:rPr>
            </w:pPr>
            <w:r>
              <w:rPr>
                <w:rStyle w:val="6"/>
                <w:rFonts w:ascii="Times New Roman" w:hAnsi="Times New Roman"/>
                <w:sz w:val="28"/>
                <w:szCs w:val="28"/>
              </w:rPr>
              <w:t>владение основными методами научного познания, используемыми в физике: наблюдением, описанием, измерением, экспериментом;</w:t>
            </w:r>
          </w:p>
          <w:p w:rsidR="00305552" w:rsidRDefault="00305552" w:rsidP="00305552">
            <w:pPr>
              <w:pStyle w:val="22"/>
              <w:numPr>
                <w:ilvl w:val="0"/>
                <w:numId w:val="30"/>
              </w:numPr>
              <w:shd w:val="clear" w:color="auto" w:fill="auto"/>
              <w:tabs>
                <w:tab w:val="left" w:pos="863"/>
              </w:tabs>
              <w:spacing w:line="240" w:lineRule="auto"/>
              <w:ind w:left="860" w:right="20" w:hanging="280"/>
              <w:rPr>
                <w:rFonts w:ascii="Times New Roman" w:hAnsi="Times New Roman"/>
                <w:sz w:val="28"/>
                <w:szCs w:val="28"/>
              </w:rPr>
            </w:pPr>
            <w:r>
              <w:rPr>
                <w:rStyle w:val="6"/>
                <w:rFonts w:ascii="Times New Roman" w:hAnsi="Times New Roman"/>
                <w:sz w:val="28"/>
                <w:szCs w:val="28"/>
              </w:rPr>
              <w:t>умения обрабатывать результаты измерений, обнаруживать зависимость между физическими величинами, объяснять полученные результаты и де</w:t>
            </w:r>
            <w:r>
              <w:rPr>
                <w:rStyle w:val="6"/>
                <w:rFonts w:ascii="Times New Roman" w:hAnsi="Times New Roman"/>
                <w:sz w:val="28"/>
                <w:szCs w:val="28"/>
              </w:rPr>
              <w:softHyphen/>
              <w:t>лать выводы;</w:t>
            </w:r>
          </w:p>
          <w:p w:rsidR="00305552" w:rsidRDefault="00305552" w:rsidP="00305552">
            <w:pPr>
              <w:pStyle w:val="22"/>
              <w:numPr>
                <w:ilvl w:val="0"/>
                <w:numId w:val="30"/>
              </w:numPr>
              <w:shd w:val="clear" w:color="auto" w:fill="auto"/>
              <w:tabs>
                <w:tab w:val="left" w:pos="863"/>
              </w:tabs>
              <w:spacing w:line="240" w:lineRule="auto"/>
              <w:ind w:left="860" w:hanging="280"/>
              <w:rPr>
                <w:rFonts w:ascii="Times New Roman" w:hAnsi="Times New Roman"/>
                <w:sz w:val="28"/>
                <w:szCs w:val="28"/>
              </w:rPr>
            </w:pPr>
            <w:r>
              <w:rPr>
                <w:rStyle w:val="6"/>
                <w:rFonts w:ascii="Times New Roman" w:hAnsi="Times New Roman"/>
                <w:sz w:val="28"/>
                <w:szCs w:val="28"/>
              </w:rPr>
              <w:t>сформированность умения решать физические задачи;</w:t>
            </w:r>
          </w:p>
          <w:p w:rsidR="00305552" w:rsidRDefault="00305552" w:rsidP="00305552">
            <w:pPr>
              <w:pStyle w:val="22"/>
              <w:numPr>
                <w:ilvl w:val="0"/>
                <w:numId w:val="30"/>
              </w:numPr>
              <w:shd w:val="clear" w:color="auto" w:fill="auto"/>
              <w:tabs>
                <w:tab w:val="left" w:pos="863"/>
              </w:tabs>
              <w:spacing w:line="240" w:lineRule="auto"/>
              <w:ind w:left="860" w:right="20" w:hanging="280"/>
              <w:rPr>
                <w:rFonts w:ascii="Times New Roman" w:hAnsi="Times New Roman"/>
                <w:sz w:val="28"/>
                <w:szCs w:val="28"/>
              </w:rPr>
            </w:pPr>
            <w:r>
              <w:rPr>
                <w:rStyle w:val="6"/>
                <w:rFonts w:ascii="Times New Roman" w:hAnsi="Times New Roman"/>
                <w:sz w:val="28"/>
                <w:szCs w:val="28"/>
              </w:rPr>
              <w:t>сформированность умения применять полученные знания для объяснения условий протекания физических явлений в природе, профессиональной сфере и для принятия практических решений в повседневной жизни;</w:t>
            </w:r>
          </w:p>
          <w:p w:rsidR="00305552" w:rsidRDefault="00305552" w:rsidP="00305552">
            <w:pPr>
              <w:pStyle w:val="22"/>
              <w:numPr>
                <w:ilvl w:val="0"/>
                <w:numId w:val="30"/>
              </w:numPr>
              <w:shd w:val="clear" w:color="auto" w:fill="auto"/>
              <w:tabs>
                <w:tab w:val="left" w:pos="863"/>
              </w:tabs>
              <w:spacing w:after="91" w:line="240" w:lineRule="auto"/>
              <w:ind w:left="860" w:right="20" w:hanging="280"/>
              <w:rPr>
                <w:rFonts w:ascii="Times New Roman" w:hAnsi="Times New Roman"/>
                <w:sz w:val="28"/>
                <w:szCs w:val="28"/>
              </w:rPr>
            </w:pPr>
            <w:r>
              <w:rPr>
                <w:rStyle w:val="6"/>
                <w:rFonts w:ascii="Times New Roman" w:hAnsi="Times New Roman"/>
                <w:sz w:val="28"/>
                <w:szCs w:val="28"/>
              </w:rPr>
              <w:t>сформированность собственной позиции по отношению к физической инфор</w:t>
            </w:r>
            <w:r>
              <w:rPr>
                <w:rStyle w:val="6"/>
                <w:rFonts w:ascii="Times New Roman" w:hAnsi="Times New Roman"/>
                <w:sz w:val="28"/>
                <w:szCs w:val="28"/>
              </w:rPr>
              <w:softHyphen/>
              <w:t>мации, получаемой из разных источников.</w:t>
            </w:r>
          </w:p>
          <w:p w:rsidR="00E61CAC" w:rsidRPr="00C11004" w:rsidRDefault="00E61CAC" w:rsidP="00CF2A7F">
            <w:pPr>
              <w:spacing w:after="0" w:line="240" w:lineRule="auto"/>
              <w:jc w:val="both"/>
              <w:rPr>
                <w:rFonts w:ascii="Times New Roman" w:hAnsi="Times New Roman"/>
                <w:bCs/>
              </w:rPr>
            </w:pP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4F40BF" w:rsidRPr="00C11004" w:rsidRDefault="004F40BF" w:rsidP="00CF2A7F">
            <w:pPr>
              <w:spacing w:after="0" w:line="240" w:lineRule="auto"/>
              <w:jc w:val="center"/>
              <w:rPr>
                <w:rFonts w:ascii="Times New Roman" w:hAnsi="Times New Roman"/>
                <w:bCs/>
                <w:sz w:val="28"/>
                <w:szCs w:val="28"/>
              </w:rPr>
            </w:pPr>
            <w:r w:rsidRPr="00C11004">
              <w:rPr>
                <w:rFonts w:ascii="Times New Roman" w:hAnsi="Times New Roman"/>
                <w:bCs/>
                <w:sz w:val="28"/>
                <w:szCs w:val="28"/>
              </w:rPr>
              <w:lastRenderedPageBreak/>
              <w:t xml:space="preserve">Устный опрос, </w:t>
            </w:r>
          </w:p>
          <w:p w:rsidR="004F40BF" w:rsidRPr="00C11004" w:rsidRDefault="004F40BF" w:rsidP="00CF2A7F">
            <w:pPr>
              <w:spacing w:after="0" w:line="240" w:lineRule="auto"/>
              <w:jc w:val="center"/>
              <w:rPr>
                <w:rFonts w:ascii="Times New Roman" w:hAnsi="Times New Roman"/>
                <w:bCs/>
                <w:sz w:val="28"/>
                <w:szCs w:val="28"/>
              </w:rPr>
            </w:pPr>
            <w:r w:rsidRPr="00C11004">
              <w:rPr>
                <w:rFonts w:ascii="Times New Roman" w:hAnsi="Times New Roman"/>
                <w:bCs/>
                <w:sz w:val="28"/>
                <w:szCs w:val="28"/>
              </w:rPr>
              <w:t xml:space="preserve">тесты, </w:t>
            </w:r>
          </w:p>
          <w:p w:rsidR="004F40BF" w:rsidRPr="00C11004" w:rsidRDefault="004F40BF" w:rsidP="00CF2A7F">
            <w:pPr>
              <w:spacing w:after="0" w:line="240" w:lineRule="auto"/>
              <w:jc w:val="center"/>
              <w:rPr>
                <w:rFonts w:ascii="Times New Roman" w:hAnsi="Times New Roman"/>
                <w:bCs/>
                <w:sz w:val="28"/>
                <w:szCs w:val="28"/>
              </w:rPr>
            </w:pPr>
            <w:r w:rsidRPr="00C11004">
              <w:rPr>
                <w:rFonts w:ascii="Times New Roman" w:hAnsi="Times New Roman"/>
                <w:bCs/>
                <w:sz w:val="28"/>
                <w:szCs w:val="28"/>
              </w:rPr>
              <w:t xml:space="preserve">защита </w:t>
            </w:r>
            <w:r w:rsidR="00CF2A7F">
              <w:rPr>
                <w:rFonts w:ascii="Times New Roman" w:hAnsi="Times New Roman"/>
                <w:bCs/>
                <w:sz w:val="28"/>
                <w:szCs w:val="28"/>
              </w:rPr>
              <w:t>проекта</w:t>
            </w:r>
            <w:r w:rsidRPr="00C11004">
              <w:rPr>
                <w:rFonts w:ascii="Times New Roman" w:hAnsi="Times New Roman"/>
                <w:bCs/>
                <w:sz w:val="28"/>
                <w:szCs w:val="28"/>
              </w:rPr>
              <w:t>,</w:t>
            </w: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r w:rsidRPr="00C11004">
              <w:rPr>
                <w:rFonts w:ascii="Times New Roman" w:hAnsi="Times New Roman"/>
                <w:bCs/>
                <w:sz w:val="28"/>
                <w:szCs w:val="28"/>
              </w:rPr>
              <w:t>семестровый зачет</w:t>
            </w:r>
          </w:p>
          <w:p w:rsidR="004F40BF" w:rsidRPr="00C11004" w:rsidRDefault="004F40BF" w:rsidP="00CF2A7F">
            <w:pPr>
              <w:spacing w:after="0" w:line="240" w:lineRule="auto"/>
              <w:jc w:val="center"/>
              <w:rPr>
                <w:rFonts w:ascii="Times New Roman" w:hAnsi="Times New Roman"/>
                <w:bCs/>
                <w:sz w:val="28"/>
                <w:szCs w:val="28"/>
              </w:rPr>
            </w:pPr>
            <w:r w:rsidRPr="00C11004">
              <w:rPr>
                <w:rFonts w:ascii="Times New Roman" w:hAnsi="Times New Roman"/>
                <w:bCs/>
                <w:sz w:val="28"/>
                <w:szCs w:val="28"/>
              </w:rPr>
              <w:t xml:space="preserve"> итоговый экзамен.</w:t>
            </w: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r w:rsidRPr="00C11004">
              <w:rPr>
                <w:rFonts w:ascii="Times New Roman" w:hAnsi="Times New Roman"/>
                <w:bCs/>
                <w:sz w:val="28"/>
                <w:szCs w:val="28"/>
              </w:rPr>
              <w:t xml:space="preserve">Лабораторные работы, </w:t>
            </w:r>
          </w:p>
          <w:p w:rsidR="004F40BF" w:rsidRPr="00C11004" w:rsidRDefault="004F40BF" w:rsidP="00CF2A7F">
            <w:pPr>
              <w:spacing w:after="0" w:line="240" w:lineRule="auto"/>
              <w:jc w:val="center"/>
              <w:rPr>
                <w:rFonts w:ascii="Times New Roman" w:hAnsi="Times New Roman"/>
                <w:bCs/>
                <w:sz w:val="28"/>
                <w:szCs w:val="28"/>
              </w:rPr>
            </w:pPr>
            <w:r w:rsidRPr="00C11004">
              <w:rPr>
                <w:rFonts w:ascii="Times New Roman" w:hAnsi="Times New Roman"/>
                <w:bCs/>
                <w:sz w:val="28"/>
                <w:szCs w:val="28"/>
              </w:rPr>
              <w:t>тесты,</w:t>
            </w:r>
          </w:p>
          <w:p w:rsidR="004F40BF" w:rsidRPr="00C11004" w:rsidRDefault="004F40BF" w:rsidP="00CF2A7F">
            <w:pPr>
              <w:spacing w:after="0" w:line="240" w:lineRule="auto"/>
              <w:jc w:val="center"/>
              <w:rPr>
                <w:rFonts w:ascii="Times New Roman" w:hAnsi="Times New Roman"/>
                <w:bCs/>
                <w:sz w:val="28"/>
                <w:szCs w:val="28"/>
              </w:rPr>
            </w:pPr>
            <w:r w:rsidRPr="00C11004">
              <w:rPr>
                <w:rFonts w:ascii="Times New Roman" w:hAnsi="Times New Roman"/>
                <w:bCs/>
                <w:sz w:val="28"/>
                <w:szCs w:val="28"/>
              </w:rPr>
              <w:t>самостоятельные работы,</w:t>
            </w:r>
          </w:p>
          <w:p w:rsidR="004F40BF" w:rsidRPr="00C11004" w:rsidRDefault="004F40BF" w:rsidP="00CF2A7F">
            <w:pPr>
              <w:spacing w:after="0" w:line="240" w:lineRule="auto"/>
              <w:jc w:val="center"/>
              <w:rPr>
                <w:rFonts w:ascii="Times New Roman" w:hAnsi="Times New Roman"/>
                <w:bCs/>
                <w:sz w:val="28"/>
                <w:szCs w:val="28"/>
              </w:rPr>
            </w:pPr>
            <w:r w:rsidRPr="00C11004">
              <w:rPr>
                <w:rFonts w:ascii="Times New Roman" w:hAnsi="Times New Roman"/>
                <w:bCs/>
                <w:sz w:val="28"/>
                <w:szCs w:val="28"/>
              </w:rPr>
              <w:t>практические работы, подготовка сообщений и рефератов,</w:t>
            </w:r>
          </w:p>
          <w:p w:rsidR="004F40BF" w:rsidRPr="00C11004" w:rsidRDefault="004F40BF" w:rsidP="00CF2A7F">
            <w:pPr>
              <w:spacing w:after="0" w:line="240" w:lineRule="auto"/>
              <w:jc w:val="center"/>
              <w:rPr>
                <w:rFonts w:ascii="Times New Roman" w:hAnsi="Times New Roman"/>
                <w:bCs/>
                <w:sz w:val="28"/>
                <w:szCs w:val="28"/>
              </w:rPr>
            </w:pPr>
            <w:r w:rsidRPr="00C11004">
              <w:rPr>
                <w:rFonts w:ascii="Times New Roman" w:hAnsi="Times New Roman"/>
                <w:bCs/>
                <w:sz w:val="28"/>
                <w:szCs w:val="28"/>
              </w:rPr>
              <w:t>контрольные работы</w:t>
            </w: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r w:rsidRPr="00C11004">
              <w:rPr>
                <w:rFonts w:ascii="Times New Roman" w:hAnsi="Times New Roman"/>
                <w:bCs/>
                <w:sz w:val="28"/>
                <w:szCs w:val="28"/>
              </w:rPr>
              <w:t xml:space="preserve">зачет, экзамен </w:t>
            </w: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4F40BF" w:rsidRPr="00C11004" w:rsidRDefault="004F40BF" w:rsidP="00CF2A7F">
            <w:pPr>
              <w:spacing w:after="0" w:line="240" w:lineRule="auto"/>
              <w:jc w:val="center"/>
              <w:rPr>
                <w:rFonts w:ascii="Times New Roman" w:hAnsi="Times New Roman"/>
                <w:bCs/>
                <w:sz w:val="28"/>
                <w:szCs w:val="28"/>
              </w:rPr>
            </w:pPr>
          </w:p>
          <w:p w:rsidR="00BF04AB" w:rsidRPr="00C11004" w:rsidRDefault="004F40BF" w:rsidP="00CF2A7F">
            <w:pPr>
              <w:spacing w:after="0" w:line="240" w:lineRule="auto"/>
              <w:jc w:val="center"/>
              <w:rPr>
                <w:rFonts w:ascii="Times New Roman" w:hAnsi="Times New Roman"/>
                <w:bCs/>
                <w:sz w:val="28"/>
                <w:szCs w:val="28"/>
              </w:rPr>
            </w:pPr>
            <w:r w:rsidRPr="00C11004">
              <w:rPr>
                <w:rFonts w:ascii="Times New Roman" w:hAnsi="Times New Roman"/>
                <w:bCs/>
                <w:sz w:val="28"/>
                <w:szCs w:val="28"/>
              </w:rPr>
              <w:t>Собеседование, зачет, экзамен</w:t>
            </w:r>
          </w:p>
        </w:tc>
      </w:tr>
    </w:tbl>
    <w:p w:rsidR="00E61CAC" w:rsidRPr="00E61CAC" w:rsidRDefault="00E61CAC" w:rsidP="00E61CAC">
      <w:pPr>
        <w:rPr>
          <w:rFonts w:ascii="Times New Roman" w:hAnsi="Times New Roman"/>
        </w:rPr>
      </w:pPr>
    </w:p>
    <w:p w:rsidR="00E61CAC" w:rsidRPr="00E61CAC" w:rsidRDefault="00E61CAC" w:rsidP="00E61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rsidR="00E61CAC" w:rsidRPr="00E61CAC" w:rsidRDefault="00E61CAC" w:rsidP="00E61CAC">
      <w:pPr>
        <w:rPr>
          <w:rFonts w:ascii="Times New Roman" w:hAnsi="Times New Roman"/>
        </w:rPr>
      </w:pPr>
    </w:p>
    <w:p w:rsidR="00E61CAC" w:rsidRPr="00E61CAC" w:rsidRDefault="00E61CAC" w:rsidP="00E61CAC">
      <w:pPr>
        <w:rPr>
          <w:rFonts w:ascii="Times New Roman" w:hAnsi="Times New Roman"/>
        </w:rPr>
      </w:pPr>
    </w:p>
    <w:p w:rsidR="00E61CAC" w:rsidRPr="00E61CAC" w:rsidRDefault="00E61CAC" w:rsidP="007B71C2">
      <w:pPr>
        <w:spacing w:after="0" w:line="360" w:lineRule="auto"/>
        <w:rPr>
          <w:rFonts w:ascii="Times New Roman" w:hAnsi="Times New Roman"/>
        </w:rPr>
      </w:pPr>
    </w:p>
    <w:sectPr w:rsidR="00E61CAC" w:rsidRPr="00E61CAC" w:rsidSect="00E61CAC">
      <w:pgSz w:w="11906" w:h="16838"/>
      <w:pgMar w:top="1134" w:right="1701" w:bottom="1134" w:left="85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D83" w:rsidRDefault="00216D83" w:rsidP="00EB7743">
      <w:pPr>
        <w:spacing w:after="0" w:line="240" w:lineRule="auto"/>
      </w:pPr>
      <w:r>
        <w:separator/>
      </w:r>
    </w:p>
  </w:endnote>
  <w:endnote w:type="continuationSeparator" w:id="0">
    <w:p w:rsidR="00216D83" w:rsidRDefault="00216D83" w:rsidP="00EB7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BD2" w:rsidRDefault="00200A90" w:rsidP="00AF0A6D">
    <w:pPr>
      <w:pStyle w:val="ab"/>
      <w:framePr w:wrap="around" w:vAnchor="text" w:hAnchor="margin" w:xAlign="right" w:y="1"/>
      <w:rPr>
        <w:rStyle w:val="ad"/>
      </w:rPr>
    </w:pPr>
    <w:r>
      <w:rPr>
        <w:rStyle w:val="ad"/>
      </w:rPr>
      <w:fldChar w:fldCharType="begin"/>
    </w:r>
    <w:r w:rsidR="00D10BD2">
      <w:rPr>
        <w:rStyle w:val="ad"/>
      </w:rPr>
      <w:instrText xml:space="preserve">PAGE  </w:instrText>
    </w:r>
    <w:r>
      <w:rPr>
        <w:rStyle w:val="ad"/>
      </w:rPr>
      <w:fldChar w:fldCharType="end"/>
    </w:r>
  </w:p>
  <w:p w:rsidR="00D10BD2" w:rsidRDefault="00D10BD2" w:rsidP="00AF0A6D">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BD2" w:rsidRDefault="00D10BD2" w:rsidP="00AF0A6D">
    <w:pPr>
      <w:pStyle w:val="ab"/>
      <w:framePr w:wrap="around" w:vAnchor="text" w:hAnchor="margin" w:xAlign="right" w:y="1"/>
      <w:rPr>
        <w:rStyle w:val="ad"/>
      </w:rPr>
    </w:pPr>
  </w:p>
  <w:p w:rsidR="00D10BD2" w:rsidRDefault="00D10BD2" w:rsidP="00AF0A6D">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D83" w:rsidRDefault="00216D83" w:rsidP="00EB7743">
      <w:pPr>
        <w:spacing w:after="0" w:line="240" w:lineRule="auto"/>
      </w:pPr>
      <w:r>
        <w:separator/>
      </w:r>
    </w:p>
  </w:footnote>
  <w:footnote w:type="continuationSeparator" w:id="0">
    <w:p w:rsidR="00216D83" w:rsidRDefault="00216D83" w:rsidP="00EB77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F23" w:rsidRDefault="00EC3570">
    <w:pPr>
      <w:pStyle w:val="af3"/>
      <w:jc w:val="center"/>
    </w:pPr>
    <w:r>
      <w:fldChar w:fldCharType="begin"/>
    </w:r>
    <w:r>
      <w:instrText xml:space="preserve"> PAGE   \* MERGEFORMAT </w:instrText>
    </w:r>
    <w:r>
      <w:fldChar w:fldCharType="separate"/>
    </w:r>
    <w:r w:rsidR="00077515">
      <w:rPr>
        <w:noProof/>
      </w:rPr>
      <w:t>4</w:t>
    </w:r>
    <w:r>
      <w:rPr>
        <w:noProof/>
      </w:rPr>
      <w:fldChar w:fldCharType="end"/>
    </w:r>
  </w:p>
  <w:p w:rsidR="00D87F23" w:rsidRDefault="00D87F23">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2">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3">
    <w:nsid w:val="026809F3"/>
    <w:multiLevelType w:val="hybridMultilevel"/>
    <w:tmpl w:val="BAEC70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64076A"/>
    <w:multiLevelType w:val="hybridMultilevel"/>
    <w:tmpl w:val="47DA0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A12D3D"/>
    <w:multiLevelType w:val="hybridMultilevel"/>
    <w:tmpl w:val="8822EF7A"/>
    <w:lvl w:ilvl="0" w:tplc="04190001">
      <w:start w:val="1"/>
      <w:numFmt w:val="bullet"/>
      <w:lvlText w:val=""/>
      <w:lvlJc w:val="left"/>
      <w:pPr>
        <w:ind w:left="796" w:hanging="360"/>
      </w:pPr>
      <w:rPr>
        <w:rFonts w:ascii="Symbol" w:hAnsi="Symbol" w:hint="default"/>
      </w:rPr>
    </w:lvl>
    <w:lvl w:ilvl="1" w:tplc="04190003" w:tentative="1">
      <w:start w:val="1"/>
      <w:numFmt w:val="bullet"/>
      <w:lvlText w:val="o"/>
      <w:lvlJc w:val="left"/>
      <w:pPr>
        <w:ind w:left="1516" w:hanging="360"/>
      </w:pPr>
      <w:rPr>
        <w:rFonts w:ascii="Courier New" w:hAnsi="Courier New" w:cs="Courier New" w:hint="default"/>
      </w:rPr>
    </w:lvl>
    <w:lvl w:ilvl="2" w:tplc="04190005" w:tentative="1">
      <w:start w:val="1"/>
      <w:numFmt w:val="bullet"/>
      <w:lvlText w:val=""/>
      <w:lvlJc w:val="left"/>
      <w:pPr>
        <w:ind w:left="2236" w:hanging="360"/>
      </w:pPr>
      <w:rPr>
        <w:rFonts w:ascii="Wingdings" w:hAnsi="Wingdings" w:hint="default"/>
      </w:rPr>
    </w:lvl>
    <w:lvl w:ilvl="3" w:tplc="04190001" w:tentative="1">
      <w:start w:val="1"/>
      <w:numFmt w:val="bullet"/>
      <w:lvlText w:val=""/>
      <w:lvlJc w:val="left"/>
      <w:pPr>
        <w:ind w:left="2956" w:hanging="360"/>
      </w:pPr>
      <w:rPr>
        <w:rFonts w:ascii="Symbol" w:hAnsi="Symbol" w:hint="default"/>
      </w:rPr>
    </w:lvl>
    <w:lvl w:ilvl="4" w:tplc="04190003" w:tentative="1">
      <w:start w:val="1"/>
      <w:numFmt w:val="bullet"/>
      <w:lvlText w:val="o"/>
      <w:lvlJc w:val="left"/>
      <w:pPr>
        <w:ind w:left="3676" w:hanging="360"/>
      </w:pPr>
      <w:rPr>
        <w:rFonts w:ascii="Courier New" w:hAnsi="Courier New" w:cs="Courier New" w:hint="default"/>
      </w:rPr>
    </w:lvl>
    <w:lvl w:ilvl="5" w:tplc="04190005" w:tentative="1">
      <w:start w:val="1"/>
      <w:numFmt w:val="bullet"/>
      <w:lvlText w:val=""/>
      <w:lvlJc w:val="left"/>
      <w:pPr>
        <w:ind w:left="4396" w:hanging="360"/>
      </w:pPr>
      <w:rPr>
        <w:rFonts w:ascii="Wingdings" w:hAnsi="Wingdings" w:hint="default"/>
      </w:rPr>
    </w:lvl>
    <w:lvl w:ilvl="6" w:tplc="04190001" w:tentative="1">
      <w:start w:val="1"/>
      <w:numFmt w:val="bullet"/>
      <w:lvlText w:val=""/>
      <w:lvlJc w:val="left"/>
      <w:pPr>
        <w:ind w:left="5116" w:hanging="360"/>
      </w:pPr>
      <w:rPr>
        <w:rFonts w:ascii="Symbol" w:hAnsi="Symbol" w:hint="default"/>
      </w:rPr>
    </w:lvl>
    <w:lvl w:ilvl="7" w:tplc="04190003" w:tentative="1">
      <w:start w:val="1"/>
      <w:numFmt w:val="bullet"/>
      <w:lvlText w:val="o"/>
      <w:lvlJc w:val="left"/>
      <w:pPr>
        <w:ind w:left="5836" w:hanging="360"/>
      </w:pPr>
      <w:rPr>
        <w:rFonts w:ascii="Courier New" w:hAnsi="Courier New" w:cs="Courier New" w:hint="default"/>
      </w:rPr>
    </w:lvl>
    <w:lvl w:ilvl="8" w:tplc="04190005" w:tentative="1">
      <w:start w:val="1"/>
      <w:numFmt w:val="bullet"/>
      <w:lvlText w:val=""/>
      <w:lvlJc w:val="left"/>
      <w:pPr>
        <w:ind w:left="6556" w:hanging="360"/>
      </w:pPr>
      <w:rPr>
        <w:rFonts w:ascii="Wingdings" w:hAnsi="Wingdings" w:hint="default"/>
      </w:rPr>
    </w:lvl>
  </w:abstractNum>
  <w:abstractNum w:abstractNumId="6">
    <w:nsid w:val="0CFA0A0F"/>
    <w:multiLevelType w:val="hybridMultilevel"/>
    <w:tmpl w:val="03BEF6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360"/>
        </w:tabs>
        <w:ind w:left="3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31426F6"/>
    <w:multiLevelType w:val="multilevel"/>
    <w:tmpl w:val="C26EB190"/>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737386"/>
    <w:multiLevelType w:val="hybridMultilevel"/>
    <w:tmpl w:val="793EB8BE"/>
    <w:lvl w:ilvl="0" w:tplc="0419000F">
      <w:start w:val="1"/>
      <w:numFmt w:val="decimal"/>
      <w:lvlText w:val="%1."/>
      <w:lvlJc w:val="left"/>
      <w:pPr>
        <w:ind w:left="1305" w:hanging="360"/>
      </w:p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10">
    <w:nsid w:val="23286791"/>
    <w:multiLevelType w:val="hybridMultilevel"/>
    <w:tmpl w:val="5040230A"/>
    <w:lvl w:ilvl="0" w:tplc="86D4067E">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ED1FA1"/>
    <w:multiLevelType w:val="hybridMultilevel"/>
    <w:tmpl w:val="3B629386"/>
    <w:lvl w:ilvl="0" w:tplc="0419000F">
      <w:start w:val="1"/>
      <w:numFmt w:val="decimal"/>
      <w:lvlText w:val="%1."/>
      <w:lvlJc w:val="left"/>
      <w:pPr>
        <w:ind w:left="1305" w:hanging="360"/>
      </w:p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12">
    <w:nsid w:val="35C57E66"/>
    <w:multiLevelType w:val="hybridMultilevel"/>
    <w:tmpl w:val="D15C5900"/>
    <w:lvl w:ilvl="0" w:tplc="04190001">
      <w:start w:val="1"/>
      <w:numFmt w:val="bullet"/>
      <w:lvlText w:val=""/>
      <w:lvlJc w:val="left"/>
      <w:pPr>
        <w:ind w:left="44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83735E0"/>
    <w:multiLevelType w:val="hybridMultilevel"/>
    <w:tmpl w:val="01E28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D5D3A74"/>
    <w:multiLevelType w:val="hybridMultilevel"/>
    <w:tmpl w:val="7F96F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6570025"/>
    <w:multiLevelType w:val="hybridMultilevel"/>
    <w:tmpl w:val="0BD65ACC"/>
    <w:lvl w:ilvl="0" w:tplc="9CBEA302">
      <w:start w:val="1"/>
      <w:numFmt w:val="decimal"/>
      <w:lvlText w:val="%1."/>
      <w:lvlJc w:val="left"/>
      <w:pPr>
        <w:ind w:left="705" w:hanging="375"/>
      </w:pPr>
      <w:rPr>
        <w:rFonts w:hint="default"/>
        <w:b w:val="0"/>
        <w:color w:val="auto"/>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16">
    <w:nsid w:val="58B44A93"/>
    <w:multiLevelType w:val="hybridMultilevel"/>
    <w:tmpl w:val="6986A0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B8F4365"/>
    <w:multiLevelType w:val="hybridMultilevel"/>
    <w:tmpl w:val="97C6FA62"/>
    <w:lvl w:ilvl="0" w:tplc="C5EED9EC">
      <w:start w:val="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CB43D7F"/>
    <w:multiLevelType w:val="hybridMultilevel"/>
    <w:tmpl w:val="3BAEE07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652D2962"/>
    <w:multiLevelType w:val="hybridMultilevel"/>
    <w:tmpl w:val="B3BA7C18"/>
    <w:lvl w:ilvl="0" w:tplc="0419000F">
      <w:start w:val="1"/>
      <w:numFmt w:val="decimal"/>
      <w:lvlText w:val="%1."/>
      <w:lvlJc w:val="left"/>
      <w:pPr>
        <w:ind w:left="-498" w:hanging="360"/>
      </w:pPr>
    </w:lvl>
    <w:lvl w:ilvl="1" w:tplc="04190019" w:tentative="1">
      <w:start w:val="1"/>
      <w:numFmt w:val="lowerLetter"/>
      <w:lvlText w:val="%2."/>
      <w:lvlJc w:val="left"/>
      <w:pPr>
        <w:ind w:left="222" w:hanging="360"/>
      </w:pPr>
    </w:lvl>
    <w:lvl w:ilvl="2" w:tplc="0419001B" w:tentative="1">
      <w:start w:val="1"/>
      <w:numFmt w:val="lowerRoman"/>
      <w:lvlText w:val="%3."/>
      <w:lvlJc w:val="right"/>
      <w:pPr>
        <w:ind w:left="942" w:hanging="180"/>
      </w:pPr>
    </w:lvl>
    <w:lvl w:ilvl="3" w:tplc="0419000F" w:tentative="1">
      <w:start w:val="1"/>
      <w:numFmt w:val="decimal"/>
      <w:lvlText w:val="%4."/>
      <w:lvlJc w:val="left"/>
      <w:pPr>
        <w:ind w:left="1662" w:hanging="360"/>
      </w:pPr>
    </w:lvl>
    <w:lvl w:ilvl="4" w:tplc="04190019" w:tentative="1">
      <w:start w:val="1"/>
      <w:numFmt w:val="lowerLetter"/>
      <w:lvlText w:val="%5."/>
      <w:lvlJc w:val="left"/>
      <w:pPr>
        <w:ind w:left="2382" w:hanging="360"/>
      </w:pPr>
    </w:lvl>
    <w:lvl w:ilvl="5" w:tplc="0419001B" w:tentative="1">
      <w:start w:val="1"/>
      <w:numFmt w:val="lowerRoman"/>
      <w:lvlText w:val="%6."/>
      <w:lvlJc w:val="right"/>
      <w:pPr>
        <w:ind w:left="3102" w:hanging="180"/>
      </w:pPr>
    </w:lvl>
    <w:lvl w:ilvl="6" w:tplc="0419000F" w:tentative="1">
      <w:start w:val="1"/>
      <w:numFmt w:val="decimal"/>
      <w:lvlText w:val="%7."/>
      <w:lvlJc w:val="left"/>
      <w:pPr>
        <w:ind w:left="3822" w:hanging="360"/>
      </w:pPr>
    </w:lvl>
    <w:lvl w:ilvl="7" w:tplc="04190019" w:tentative="1">
      <w:start w:val="1"/>
      <w:numFmt w:val="lowerLetter"/>
      <w:lvlText w:val="%8."/>
      <w:lvlJc w:val="left"/>
      <w:pPr>
        <w:ind w:left="4542" w:hanging="360"/>
      </w:pPr>
    </w:lvl>
    <w:lvl w:ilvl="8" w:tplc="0419001B" w:tentative="1">
      <w:start w:val="1"/>
      <w:numFmt w:val="lowerRoman"/>
      <w:lvlText w:val="%9."/>
      <w:lvlJc w:val="right"/>
      <w:pPr>
        <w:ind w:left="5262" w:hanging="180"/>
      </w:pPr>
    </w:lvl>
  </w:abstractNum>
  <w:abstractNum w:abstractNumId="20">
    <w:nsid w:val="67E20767"/>
    <w:multiLevelType w:val="hybridMultilevel"/>
    <w:tmpl w:val="6BB809AA"/>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681D7A0A"/>
    <w:multiLevelType w:val="hybridMultilevel"/>
    <w:tmpl w:val="6A76B4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D441EE1"/>
    <w:multiLevelType w:val="hybridMultilevel"/>
    <w:tmpl w:val="B85E645C"/>
    <w:lvl w:ilvl="0" w:tplc="EB56D2DC">
      <w:start w:val="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F097DA9"/>
    <w:multiLevelType w:val="hybridMultilevel"/>
    <w:tmpl w:val="8E304F6E"/>
    <w:lvl w:ilvl="0" w:tplc="0419000F">
      <w:start w:val="1"/>
      <w:numFmt w:val="decimal"/>
      <w:lvlText w:val="%1."/>
      <w:lvlJc w:val="left"/>
      <w:pPr>
        <w:ind w:left="54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4">
    <w:nsid w:val="72027A30"/>
    <w:multiLevelType w:val="hybridMultilevel"/>
    <w:tmpl w:val="A1C20C80"/>
    <w:lvl w:ilvl="0" w:tplc="0E1EE684">
      <w:start w:val="1"/>
      <w:numFmt w:val="decimal"/>
      <w:lvlText w:val="%1."/>
      <w:lvlJc w:val="left"/>
      <w:pPr>
        <w:ind w:left="360"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25">
    <w:nsid w:val="73567630"/>
    <w:multiLevelType w:val="multilevel"/>
    <w:tmpl w:val="A816CA2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BA820CD"/>
    <w:multiLevelType w:val="hybridMultilevel"/>
    <w:tmpl w:val="22C2AD4E"/>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4"/>
  </w:num>
  <w:num w:numId="4">
    <w:abstractNumId w:val="7"/>
  </w:num>
  <w:num w:numId="5">
    <w:abstractNumId w:val="16"/>
  </w:num>
  <w:num w:numId="6">
    <w:abstractNumId w:val="0"/>
  </w:num>
  <w:num w:numId="7">
    <w:abstractNumId w:val="3"/>
  </w:num>
  <w:num w:numId="8">
    <w:abstractNumId w:val="1"/>
  </w:num>
  <w:num w:numId="9">
    <w:abstractNumId w:val="2"/>
  </w:num>
  <w:num w:numId="10">
    <w:abstractNumId w:val="12"/>
  </w:num>
  <w:num w:numId="11">
    <w:abstractNumId w:val="6"/>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18"/>
  </w:num>
  <w:num w:numId="18">
    <w:abstractNumId w:val="19"/>
  </w:num>
  <w:num w:numId="19">
    <w:abstractNumId w:val="11"/>
  </w:num>
  <w:num w:numId="20">
    <w:abstractNumId w:val="9"/>
  </w:num>
  <w:num w:numId="21">
    <w:abstractNumId w:val="21"/>
  </w:num>
  <w:num w:numId="22">
    <w:abstractNumId w:val="15"/>
  </w:num>
  <w:num w:numId="23">
    <w:abstractNumId w:val="24"/>
  </w:num>
  <w:num w:numId="24">
    <w:abstractNumId w:val="22"/>
  </w:num>
  <w:num w:numId="25">
    <w:abstractNumId w:val="17"/>
  </w:num>
  <w:num w:numId="26">
    <w:abstractNumId w:val="20"/>
  </w:num>
  <w:num w:numId="27">
    <w:abstractNumId w:val="25"/>
  </w:num>
  <w:num w:numId="28">
    <w:abstractNumId w:val="8"/>
  </w:num>
  <w:num w:numId="29">
    <w:abstractNumId w:val="25"/>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82C56"/>
    <w:rsid w:val="00007DE9"/>
    <w:rsid w:val="000409D6"/>
    <w:rsid w:val="000610C5"/>
    <w:rsid w:val="000674CB"/>
    <w:rsid w:val="00077515"/>
    <w:rsid w:val="00084E75"/>
    <w:rsid w:val="000A0E6E"/>
    <w:rsid w:val="00155903"/>
    <w:rsid w:val="001639D7"/>
    <w:rsid w:val="00170BE1"/>
    <w:rsid w:val="00186133"/>
    <w:rsid w:val="001D41E0"/>
    <w:rsid w:val="001E2D14"/>
    <w:rsid w:val="001F239B"/>
    <w:rsid w:val="001F58C6"/>
    <w:rsid w:val="00200A90"/>
    <w:rsid w:val="00216D83"/>
    <w:rsid w:val="0029438E"/>
    <w:rsid w:val="0030133C"/>
    <w:rsid w:val="00305552"/>
    <w:rsid w:val="00320611"/>
    <w:rsid w:val="00323768"/>
    <w:rsid w:val="00347945"/>
    <w:rsid w:val="003524A3"/>
    <w:rsid w:val="00356028"/>
    <w:rsid w:val="0036387A"/>
    <w:rsid w:val="0037410F"/>
    <w:rsid w:val="00390A67"/>
    <w:rsid w:val="003E4C92"/>
    <w:rsid w:val="0045240E"/>
    <w:rsid w:val="0047272D"/>
    <w:rsid w:val="00474389"/>
    <w:rsid w:val="00484438"/>
    <w:rsid w:val="004C6544"/>
    <w:rsid w:val="004D2920"/>
    <w:rsid w:val="004D364D"/>
    <w:rsid w:val="004E0695"/>
    <w:rsid w:val="004F40BF"/>
    <w:rsid w:val="00516778"/>
    <w:rsid w:val="005337B4"/>
    <w:rsid w:val="005E1514"/>
    <w:rsid w:val="005F7001"/>
    <w:rsid w:val="006126D9"/>
    <w:rsid w:val="00641536"/>
    <w:rsid w:val="00642D0D"/>
    <w:rsid w:val="00646C14"/>
    <w:rsid w:val="00647B3D"/>
    <w:rsid w:val="00667CD9"/>
    <w:rsid w:val="006A3718"/>
    <w:rsid w:val="006B17A5"/>
    <w:rsid w:val="006C1E6C"/>
    <w:rsid w:val="006D0281"/>
    <w:rsid w:val="006E304E"/>
    <w:rsid w:val="007102B7"/>
    <w:rsid w:val="00752248"/>
    <w:rsid w:val="00754C6F"/>
    <w:rsid w:val="00782C56"/>
    <w:rsid w:val="007A0541"/>
    <w:rsid w:val="007A7AE8"/>
    <w:rsid w:val="007B71C2"/>
    <w:rsid w:val="007B747F"/>
    <w:rsid w:val="007F12FC"/>
    <w:rsid w:val="007F67F1"/>
    <w:rsid w:val="008004AC"/>
    <w:rsid w:val="00803029"/>
    <w:rsid w:val="0081239E"/>
    <w:rsid w:val="0081402C"/>
    <w:rsid w:val="00831A37"/>
    <w:rsid w:val="00834886"/>
    <w:rsid w:val="0084131B"/>
    <w:rsid w:val="00897094"/>
    <w:rsid w:val="008C4EDE"/>
    <w:rsid w:val="008C6F57"/>
    <w:rsid w:val="008D3896"/>
    <w:rsid w:val="008E281E"/>
    <w:rsid w:val="008E3B8E"/>
    <w:rsid w:val="008F010A"/>
    <w:rsid w:val="00941CE2"/>
    <w:rsid w:val="009474D4"/>
    <w:rsid w:val="009555A8"/>
    <w:rsid w:val="00965FA2"/>
    <w:rsid w:val="00971857"/>
    <w:rsid w:val="00973654"/>
    <w:rsid w:val="00987679"/>
    <w:rsid w:val="00995096"/>
    <w:rsid w:val="009B3029"/>
    <w:rsid w:val="009B51E9"/>
    <w:rsid w:val="009C352B"/>
    <w:rsid w:val="009C4BE6"/>
    <w:rsid w:val="009F0178"/>
    <w:rsid w:val="009F25F0"/>
    <w:rsid w:val="009F2FAE"/>
    <w:rsid w:val="009F5129"/>
    <w:rsid w:val="009F783F"/>
    <w:rsid w:val="00A23445"/>
    <w:rsid w:val="00A259F6"/>
    <w:rsid w:val="00A34D33"/>
    <w:rsid w:val="00A463F3"/>
    <w:rsid w:val="00A84083"/>
    <w:rsid w:val="00A96C9F"/>
    <w:rsid w:val="00AE692D"/>
    <w:rsid w:val="00AF0A6D"/>
    <w:rsid w:val="00B159D2"/>
    <w:rsid w:val="00B22F25"/>
    <w:rsid w:val="00B378F5"/>
    <w:rsid w:val="00B44A68"/>
    <w:rsid w:val="00B47CD4"/>
    <w:rsid w:val="00B6786E"/>
    <w:rsid w:val="00B747B5"/>
    <w:rsid w:val="00B905BB"/>
    <w:rsid w:val="00BA0CDA"/>
    <w:rsid w:val="00BA3D69"/>
    <w:rsid w:val="00BD0BD4"/>
    <w:rsid w:val="00BE512C"/>
    <w:rsid w:val="00BF04AB"/>
    <w:rsid w:val="00BF41CA"/>
    <w:rsid w:val="00C11004"/>
    <w:rsid w:val="00C27629"/>
    <w:rsid w:val="00C338C3"/>
    <w:rsid w:val="00C3744C"/>
    <w:rsid w:val="00C61988"/>
    <w:rsid w:val="00C71D99"/>
    <w:rsid w:val="00C92E65"/>
    <w:rsid w:val="00CC743E"/>
    <w:rsid w:val="00CF2A7F"/>
    <w:rsid w:val="00CF3BE7"/>
    <w:rsid w:val="00CF5A0B"/>
    <w:rsid w:val="00D10BD2"/>
    <w:rsid w:val="00D51826"/>
    <w:rsid w:val="00D87F23"/>
    <w:rsid w:val="00DA224A"/>
    <w:rsid w:val="00DF1563"/>
    <w:rsid w:val="00DF2452"/>
    <w:rsid w:val="00DF28E9"/>
    <w:rsid w:val="00E13E9B"/>
    <w:rsid w:val="00E27A5D"/>
    <w:rsid w:val="00E35F16"/>
    <w:rsid w:val="00E40D84"/>
    <w:rsid w:val="00E55F82"/>
    <w:rsid w:val="00E57D44"/>
    <w:rsid w:val="00E61CAC"/>
    <w:rsid w:val="00E6637B"/>
    <w:rsid w:val="00EB7743"/>
    <w:rsid w:val="00EC3570"/>
    <w:rsid w:val="00EF722D"/>
    <w:rsid w:val="00F30235"/>
    <w:rsid w:val="00F30297"/>
    <w:rsid w:val="00F40FF6"/>
    <w:rsid w:val="00F6105B"/>
    <w:rsid w:val="00F7389D"/>
    <w:rsid w:val="00F84947"/>
    <w:rsid w:val="00F85ADA"/>
    <w:rsid w:val="00FA529A"/>
    <w:rsid w:val="00FB6DE1"/>
    <w:rsid w:val="00FD1B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778"/>
    <w:pPr>
      <w:spacing w:after="200" w:line="276" w:lineRule="auto"/>
    </w:pPr>
    <w:rPr>
      <w:sz w:val="22"/>
      <w:szCs w:val="22"/>
    </w:rPr>
  </w:style>
  <w:style w:type="paragraph" w:styleId="1">
    <w:name w:val="heading 1"/>
    <w:basedOn w:val="a"/>
    <w:next w:val="a"/>
    <w:link w:val="10"/>
    <w:qFormat/>
    <w:rsid w:val="00782C56"/>
    <w:pPr>
      <w:keepNext/>
      <w:autoSpaceDE w:val="0"/>
      <w:autoSpaceDN w:val="0"/>
      <w:spacing w:after="0" w:line="240" w:lineRule="auto"/>
      <w:ind w:firstLine="284"/>
      <w:outlineLvl w:val="0"/>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782C56"/>
    <w:rPr>
      <w:rFonts w:ascii="Times New Roman" w:eastAsia="Times New Roman" w:hAnsi="Times New Roman" w:cs="Times New Roman"/>
      <w:sz w:val="24"/>
      <w:szCs w:val="24"/>
    </w:rPr>
  </w:style>
  <w:style w:type="character" w:styleId="a3">
    <w:name w:val="Hyperlink"/>
    <w:unhideWhenUsed/>
    <w:rsid w:val="00782C56"/>
    <w:rPr>
      <w:color w:val="0000FF"/>
      <w:u w:val="single"/>
    </w:rPr>
  </w:style>
  <w:style w:type="paragraph" w:styleId="a4">
    <w:name w:val="List Paragraph"/>
    <w:basedOn w:val="a"/>
    <w:uiPriority w:val="34"/>
    <w:qFormat/>
    <w:rsid w:val="00782C56"/>
    <w:pPr>
      <w:ind w:left="720"/>
      <w:contextualSpacing/>
    </w:pPr>
  </w:style>
  <w:style w:type="character" w:styleId="a5">
    <w:name w:val="Emphasis"/>
    <w:qFormat/>
    <w:rsid w:val="00782C56"/>
    <w:rPr>
      <w:i/>
      <w:iCs/>
    </w:rPr>
  </w:style>
  <w:style w:type="character" w:styleId="a6">
    <w:name w:val="footnote reference"/>
    <w:semiHidden/>
    <w:rsid w:val="00EB7743"/>
    <w:rPr>
      <w:vertAlign w:val="superscript"/>
    </w:rPr>
  </w:style>
  <w:style w:type="paragraph" w:customStyle="1" w:styleId="21">
    <w:name w:val="Основной текст с отступом 21"/>
    <w:basedOn w:val="a"/>
    <w:rsid w:val="00EB7743"/>
    <w:pPr>
      <w:spacing w:after="0" w:line="240" w:lineRule="auto"/>
      <w:ind w:firstLine="360"/>
      <w:jc w:val="both"/>
    </w:pPr>
    <w:rPr>
      <w:rFonts w:ascii="Times New Roman" w:hAnsi="Times New Roman"/>
      <w:sz w:val="24"/>
      <w:szCs w:val="24"/>
      <w:lang w:eastAsia="ar-SA"/>
    </w:rPr>
  </w:style>
  <w:style w:type="paragraph" w:customStyle="1" w:styleId="31">
    <w:name w:val="Основной текст с отступом 31"/>
    <w:basedOn w:val="a"/>
    <w:rsid w:val="00EB7743"/>
    <w:pPr>
      <w:spacing w:after="0" w:line="240" w:lineRule="auto"/>
      <w:ind w:firstLine="709"/>
    </w:pPr>
    <w:rPr>
      <w:rFonts w:ascii="Times New Roman" w:hAnsi="Times New Roman"/>
      <w:sz w:val="24"/>
      <w:szCs w:val="24"/>
      <w:lang w:eastAsia="ar-SA"/>
    </w:rPr>
  </w:style>
  <w:style w:type="paragraph" w:styleId="a7">
    <w:name w:val="footnote text"/>
    <w:basedOn w:val="a"/>
    <w:link w:val="a8"/>
    <w:semiHidden/>
    <w:rsid w:val="00EB7743"/>
    <w:pPr>
      <w:spacing w:after="0" w:line="240" w:lineRule="auto"/>
    </w:pPr>
    <w:rPr>
      <w:rFonts w:ascii="Times New Roman" w:hAnsi="Times New Roman"/>
      <w:sz w:val="20"/>
      <w:szCs w:val="24"/>
      <w:lang w:eastAsia="ar-SA"/>
    </w:rPr>
  </w:style>
  <w:style w:type="character" w:customStyle="1" w:styleId="a8">
    <w:name w:val="Текст сноски Знак"/>
    <w:link w:val="a7"/>
    <w:semiHidden/>
    <w:rsid w:val="00EB7743"/>
    <w:rPr>
      <w:rFonts w:ascii="Times New Roman" w:eastAsia="Times New Roman" w:hAnsi="Times New Roman" w:cs="Times New Roman"/>
      <w:sz w:val="20"/>
      <w:szCs w:val="24"/>
      <w:lang w:eastAsia="ar-SA"/>
    </w:rPr>
  </w:style>
  <w:style w:type="paragraph" w:styleId="a9">
    <w:name w:val="Body Text"/>
    <w:basedOn w:val="a"/>
    <w:link w:val="aa"/>
    <w:rsid w:val="008C4EDE"/>
    <w:pPr>
      <w:spacing w:after="120" w:line="240" w:lineRule="auto"/>
    </w:pPr>
    <w:rPr>
      <w:rFonts w:ascii="Times New Roman" w:hAnsi="Times New Roman"/>
      <w:sz w:val="24"/>
      <w:szCs w:val="24"/>
    </w:rPr>
  </w:style>
  <w:style w:type="character" w:customStyle="1" w:styleId="aa">
    <w:name w:val="Основной текст Знак"/>
    <w:link w:val="a9"/>
    <w:rsid w:val="008C4EDE"/>
    <w:rPr>
      <w:rFonts w:ascii="Times New Roman" w:eastAsia="Times New Roman" w:hAnsi="Times New Roman" w:cs="Times New Roman"/>
      <w:sz w:val="24"/>
      <w:szCs w:val="24"/>
    </w:rPr>
  </w:style>
  <w:style w:type="paragraph" w:styleId="ab">
    <w:name w:val="footer"/>
    <w:basedOn w:val="a"/>
    <w:link w:val="ac"/>
    <w:rsid w:val="008C4EDE"/>
    <w:pPr>
      <w:tabs>
        <w:tab w:val="center" w:pos="4677"/>
        <w:tab w:val="right" w:pos="9355"/>
      </w:tabs>
      <w:spacing w:after="0" w:line="240" w:lineRule="auto"/>
    </w:pPr>
    <w:rPr>
      <w:rFonts w:ascii="Times New Roman" w:hAnsi="Times New Roman"/>
      <w:sz w:val="24"/>
      <w:szCs w:val="24"/>
    </w:rPr>
  </w:style>
  <w:style w:type="character" w:customStyle="1" w:styleId="ac">
    <w:name w:val="Нижний колонтитул Знак"/>
    <w:link w:val="ab"/>
    <w:rsid w:val="008C4EDE"/>
    <w:rPr>
      <w:rFonts w:ascii="Times New Roman" w:eastAsia="Times New Roman" w:hAnsi="Times New Roman" w:cs="Times New Roman"/>
      <w:sz w:val="24"/>
      <w:szCs w:val="24"/>
    </w:rPr>
  </w:style>
  <w:style w:type="character" w:styleId="ad">
    <w:name w:val="page number"/>
    <w:basedOn w:val="a0"/>
    <w:rsid w:val="008C4EDE"/>
  </w:style>
  <w:style w:type="character" w:styleId="ae">
    <w:name w:val="Strong"/>
    <w:uiPriority w:val="22"/>
    <w:qFormat/>
    <w:rsid w:val="007F12FC"/>
    <w:rPr>
      <w:b/>
      <w:bCs/>
    </w:rPr>
  </w:style>
  <w:style w:type="character" w:customStyle="1" w:styleId="apple-style-span">
    <w:name w:val="apple-style-span"/>
    <w:basedOn w:val="a0"/>
    <w:rsid w:val="007F12FC"/>
  </w:style>
  <w:style w:type="character" w:customStyle="1" w:styleId="apple-converted-space">
    <w:name w:val="apple-converted-space"/>
    <w:basedOn w:val="a0"/>
    <w:rsid w:val="007F12FC"/>
  </w:style>
  <w:style w:type="character" w:styleId="af">
    <w:name w:val="FollowedHyperlink"/>
    <w:uiPriority w:val="99"/>
    <w:semiHidden/>
    <w:unhideWhenUsed/>
    <w:rsid w:val="00D10BD2"/>
    <w:rPr>
      <w:color w:val="800080"/>
      <w:u w:val="single"/>
    </w:rPr>
  </w:style>
  <w:style w:type="character" w:customStyle="1" w:styleId="af0">
    <w:name w:val="Основной текст_"/>
    <w:link w:val="22"/>
    <w:rsid w:val="00474389"/>
    <w:rPr>
      <w:rFonts w:ascii="Century Schoolbook" w:eastAsia="Century Schoolbook" w:hAnsi="Century Schoolbook" w:cs="Century Schoolbook"/>
      <w:shd w:val="clear" w:color="auto" w:fill="FFFFFF"/>
    </w:rPr>
  </w:style>
  <w:style w:type="character" w:customStyle="1" w:styleId="4">
    <w:name w:val="Основной текст4"/>
    <w:rsid w:val="00474389"/>
  </w:style>
  <w:style w:type="character" w:customStyle="1" w:styleId="af1">
    <w:name w:val="Основной текст + Полужирный"/>
    <w:rsid w:val="00474389"/>
    <w:rPr>
      <w:rFonts w:ascii="Century Schoolbook" w:eastAsia="Century Schoolbook" w:hAnsi="Century Schoolbook" w:cs="Century Schoolbook"/>
      <w:b/>
      <w:bCs/>
      <w:i w:val="0"/>
      <w:iCs w:val="0"/>
      <w:smallCaps w:val="0"/>
      <w:strike w:val="0"/>
      <w:spacing w:val="0"/>
      <w:sz w:val="20"/>
      <w:szCs w:val="20"/>
    </w:rPr>
  </w:style>
  <w:style w:type="character" w:customStyle="1" w:styleId="11">
    <w:name w:val="Основной текст (11)_"/>
    <w:rsid w:val="00474389"/>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10">
    <w:name w:val="Основной текст (11)"/>
    <w:rsid w:val="00474389"/>
  </w:style>
  <w:style w:type="character" w:customStyle="1" w:styleId="6">
    <w:name w:val="Основной текст6"/>
    <w:rsid w:val="00474389"/>
  </w:style>
  <w:style w:type="character" w:customStyle="1" w:styleId="1110pt">
    <w:name w:val="Основной текст (11) + 10 pt;Не полужирный;Не курсив"/>
    <w:rsid w:val="00474389"/>
    <w:rPr>
      <w:rFonts w:ascii="Century Schoolbook" w:eastAsia="Century Schoolbook" w:hAnsi="Century Schoolbook" w:cs="Century Schoolbook"/>
      <w:b/>
      <w:bCs/>
      <w:i/>
      <w:iCs/>
      <w:smallCaps w:val="0"/>
      <w:strike w:val="0"/>
      <w:spacing w:val="0"/>
      <w:sz w:val="20"/>
      <w:szCs w:val="20"/>
    </w:rPr>
  </w:style>
  <w:style w:type="paragraph" w:customStyle="1" w:styleId="22">
    <w:name w:val="Основной текст22"/>
    <w:basedOn w:val="a"/>
    <w:link w:val="af0"/>
    <w:rsid w:val="00474389"/>
    <w:pPr>
      <w:shd w:val="clear" w:color="auto" w:fill="FFFFFF"/>
      <w:spacing w:after="0" w:line="250" w:lineRule="exact"/>
      <w:ind w:hanging="500"/>
      <w:jc w:val="both"/>
    </w:pPr>
    <w:rPr>
      <w:rFonts w:ascii="Century Schoolbook" w:eastAsia="Century Schoolbook" w:hAnsi="Century Schoolbook"/>
      <w:sz w:val="20"/>
      <w:szCs w:val="20"/>
    </w:rPr>
  </w:style>
  <w:style w:type="paragraph" w:styleId="af2">
    <w:name w:val="List"/>
    <w:basedOn w:val="a"/>
    <w:rsid w:val="00641536"/>
    <w:pPr>
      <w:spacing w:after="0" w:line="240" w:lineRule="auto"/>
      <w:ind w:left="283" w:hanging="283"/>
    </w:pPr>
    <w:rPr>
      <w:rFonts w:ascii="Arial" w:hAnsi="Arial" w:cs="Wingdings"/>
      <w:sz w:val="24"/>
      <w:szCs w:val="28"/>
      <w:lang w:eastAsia="ar-SA"/>
    </w:rPr>
  </w:style>
  <w:style w:type="paragraph" w:styleId="af3">
    <w:name w:val="header"/>
    <w:basedOn w:val="a"/>
    <w:link w:val="af4"/>
    <w:uiPriority w:val="99"/>
    <w:unhideWhenUsed/>
    <w:rsid w:val="001D41E0"/>
    <w:pPr>
      <w:tabs>
        <w:tab w:val="center" w:pos="4677"/>
        <w:tab w:val="right" w:pos="9355"/>
      </w:tabs>
    </w:pPr>
  </w:style>
  <w:style w:type="character" w:customStyle="1" w:styleId="af4">
    <w:name w:val="Верхний колонтитул Знак"/>
    <w:basedOn w:val="a0"/>
    <w:link w:val="af3"/>
    <w:uiPriority w:val="99"/>
    <w:rsid w:val="001D41E0"/>
    <w:rPr>
      <w:sz w:val="22"/>
      <w:szCs w:val="22"/>
    </w:rPr>
  </w:style>
  <w:style w:type="character" w:customStyle="1" w:styleId="1110pt0">
    <w:name w:val="Основной текст (11) + 10 pt"/>
    <w:aliases w:val="Не полужирный,Не курсив"/>
    <w:rsid w:val="00305552"/>
    <w:rPr>
      <w:rFonts w:ascii="Century Schoolbook" w:eastAsia="Century Schoolbook" w:hAnsi="Century Schoolbook" w:cs="Century Schoolbook" w:hint="default"/>
      <w:b/>
      <w:bCs/>
      <w:i/>
      <w:iCs/>
      <w:smallCaps w:val="0"/>
      <w:strike w:val="0"/>
      <w:dstrike w:val="0"/>
      <w:spacing w:val="0"/>
      <w:sz w:val="20"/>
      <w:szCs w:val="20"/>
      <w:u w:val="none"/>
      <w:effect w:val="none"/>
    </w:rPr>
  </w:style>
  <w:style w:type="paragraph" w:customStyle="1" w:styleId="3">
    <w:name w:val="Основной текст3"/>
    <w:basedOn w:val="a"/>
    <w:rsid w:val="00007DE9"/>
    <w:pPr>
      <w:shd w:val="clear" w:color="auto" w:fill="FFFFFF"/>
      <w:spacing w:after="0" w:line="0" w:lineRule="atLeast"/>
    </w:pPr>
    <w:rPr>
      <w:rFonts w:ascii="Times New Roman" w:hAnsi="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01395">
      <w:bodyDiv w:val="1"/>
      <w:marLeft w:val="0"/>
      <w:marRight w:val="0"/>
      <w:marTop w:val="0"/>
      <w:marBottom w:val="0"/>
      <w:divBdr>
        <w:top w:val="none" w:sz="0" w:space="0" w:color="auto"/>
        <w:left w:val="none" w:sz="0" w:space="0" w:color="auto"/>
        <w:bottom w:val="none" w:sz="0" w:space="0" w:color="auto"/>
        <w:right w:val="none" w:sz="0" w:space="0" w:color="auto"/>
      </w:divBdr>
    </w:div>
    <w:div w:id="69693230">
      <w:bodyDiv w:val="1"/>
      <w:marLeft w:val="0"/>
      <w:marRight w:val="0"/>
      <w:marTop w:val="0"/>
      <w:marBottom w:val="0"/>
      <w:divBdr>
        <w:top w:val="none" w:sz="0" w:space="0" w:color="auto"/>
        <w:left w:val="none" w:sz="0" w:space="0" w:color="auto"/>
        <w:bottom w:val="none" w:sz="0" w:space="0" w:color="auto"/>
        <w:right w:val="none" w:sz="0" w:space="0" w:color="auto"/>
      </w:divBdr>
    </w:div>
    <w:div w:id="903369415">
      <w:bodyDiv w:val="1"/>
      <w:marLeft w:val="0"/>
      <w:marRight w:val="0"/>
      <w:marTop w:val="0"/>
      <w:marBottom w:val="0"/>
      <w:divBdr>
        <w:top w:val="none" w:sz="0" w:space="0" w:color="auto"/>
        <w:left w:val="none" w:sz="0" w:space="0" w:color="auto"/>
        <w:bottom w:val="none" w:sz="0" w:space="0" w:color="auto"/>
        <w:right w:val="none" w:sz="0" w:space="0" w:color="auto"/>
      </w:divBdr>
    </w:div>
    <w:div w:id="1004280870">
      <w:bodyDiv w:val="1"/>
      <w:marLeft w:val="0"/>
      <w:marRight w:val="0"/>
      <w:marTop w:val="0"/>
      <w:marBottom w:val="0"/>
      <w:divBdr>
        <w:top w:val="none" w:sz="0" w:space="0" w:color="auto"/>
        <w:left w:val="none" w:sz="0" w:space="0" w:color="auto"/>
        <w:bottom w:val="none" w:sz="0" w:space="0" w:color="auto"/>
        <w:right w:val="none" w:sz="0" w:space="0" w:color="auto"/>
      </w:divBdr>
    </w:div>
    <w:div w:id="1926189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virtulab.net" TargetMode="External"/><Relationship Id="rId18" Type="http://schemas.openxmlformats.org/officeDocument/2006/relationships/hyperlink" Target="http://school.edu.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indow.edu.ru" TargetMode="External"/><Relationship Id="rId2" Type="http://schemas.openxmlformats.org/officeDocument/2006/relationships/numbering" Target="numbering.xml"/><Relationship Id="rId16" Type="http://schemas.openxmlformats.org/officeDocument/2006/relationships/hyperlink" Target="http://school-collection.edu.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rk@mosk.stavregion.ru" TargetMode="External"/><Relationship Id="rId5" Type="http://schemas.openxmlformats.org/officeDocument/2006/relationships/settings" Target="settings.xml"/><Relationship Id="rId15" Type="http://schemas.openxmlformats.org/officeDocument/2006/relationships/hyperlink" Target="http://www.gomulina.orc.ru" TargetMode="External"/><Relationship Id="rId10" Type="http://schemas.openxmlformats.org/officeDocument/2006/relationships/footer" Target="foot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experiment.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15BA0D59-4715-4B27-A62F-3F096BF34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3236</Words>
  <Characters>18447</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Curnos™</Company>
  <LinksUpToDate>false</LinksUpToDate>
  <CharactersWithSpaces>21640</CharactersWithSpaces>
  <SharedDoc>false</SharedDoc>
  <HLinks>
    <vt:vector size="42" baseType="variant">
      <vt:variant>
        <vt:i4>5111819</vt:i4>
      </vt:variant>
      <vt:variant>
        <vt:i4>18</vt:i4>
      </vt:variant>
      <vt:variant>
        <vt:i4>0</vt:i4>
      </vt:variant>
      <vt:variant>
        <vt:i4>5</vt:i4>
      </vt:variant>
      <vt:variant>
        <vt:lpwstr>http://school.edu.ru/</vt:lpwstr>
      </vt:variant>
      <vt:variant>
        <vt:lpwstr/>
      </vt:variant>
      <vt:variant>
        <vt:i4>4980753</vt:i4>
      </vt:variant>
      <vt:variant>
        <vt:i4>15</vt:i4>
      </vt:variant>
      <vt:variant>
        <vt:i4>0</vt:i4>
      </vt:variant>
      <vt:variant>
        <vt:i4>5</vt:i4>
      </vt:variant>
      <vt:variant>
        <vt:lpwstr>http://window.edu.ru/</vt:lpwstr>
      </vt:variant>
      <vt:variant>
        <vt:lpwstr/>
      </vt:variant>
      <vt:variant>
        <vt:i4>5767177</vt:i4>
      </vt:variant>
      <vt:variant>
        <vt:i4>12</vt:i4>
      </vt:variant>
      <vt:variant>
        <vt:i4>0</vt:i4>
      </vt:variant>
      <vt:variant>
        <vt:i4>5</vt:i4>
      </vt:variant>
      <vt:variant>
        <vt:lpwstr>http://school-collection.edu.ru/</vt:lpwstr>
      </vt:variant>
      <vt:variant>
        <vt:lpwstr/>
      </vt:variant>
      <vt:variant>
        <vt:i4>2359356</vt:i4>
      </vt:variant>
      <vt:variant>
        <vt:i4>9</vt:i4>
      </vt:variant>
      <vt:variant>
        <vt:i4>0</vt:i4>
      </vt:variant>
      <vt:variant>
        <vt:i4>5</vt:i4>
      </vt:variant>
      <vt:variant>
        <vt:lpwstr>http://www.gomulina.orc.ru/</vt:lpwstr>
      </vt:variant>
      <vt:variant>
        <vt:lpwstr/>
      </vt:variant>
      <vt:variant>
        <vt:i4>6160398</vt:i4>
      </vt:variant>
      <vt:variant>
        <vt:i4>6</vt:i4>
      </vt:variant>
      <vt:variant>
        <vt:i4>0</vt:i4>
      </vt:variant>
      <vt:variant>
        <vt:i4>5</vt:i4>
      </vt:variant>
      <vt:variant>
        <vt:lpwstr>http://experiment.edu.ru/</vt:lpwstr>
      </vt:variant>
      <vt:variant>
        <vt:lpwstr/>
      </vt:variant>
      <vt:variant>
        <vt:i4>6226009</vt:i4>
      </vt:variant>
      <vt:variant>
        <vt:i4>3</vt:i4>
      </vt:variant>
      <vt:variant>
        <vt:i4>0</vt:i4>
      </vt:variant>
      <vt:variant>
        <vt:i4>5</vt:i4>
      </vt:variant>
      <vt:variant>
        <vt:lpwstr>http://www.virtulab.net/</vt:lpwstr>
      </vt:variant>
      <vt:variant>
        <vt:lpwstr/>
      </vt:variant>
      <vt:variant>
        <vt:i4>917521</vt:i4>
      </vt:variant>
      <vt:variant>
        <vt:i4>0</vt:i4>
      </vt:variant>
      <vt:variant>
        <vt:i4>0</vt:i4>
      </vt:variant>
      <vt:variant>
        <vt:i4>5</vt:i4>
      </vt:variant>
      <vt:variant>
        <vt:lpwstr>mailto:kurs_integrall@mail.ru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Ерина</dc:creator>
  <cp:lastModifiedBy>Пользователь Windows</cp:lastModifiedBy>
  <cp:revision>12</cp:revision>
  <cp:lastPrinted>2019-10-08T06:41:00Z</cp:lastPrinted>
  <dcterms:created xsi:type="dcterms:W3CDTF">2020-01-16T16:46:00Z</dcterms:created>
  <dcterms:modified xsi:type="dcterms:W3CDTF">2026-01-29T08:40:00Z</dcterms:modified>
</cp:coreProperties>
</file>